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1EC32" w14:textId="77777777" w:rsidR="00CB3560" w:rsidRDefault="009B34B5" w:rsidP="009B34B5">
      <w:pPr>
        <w:spacing w:before="75"/>
        <w:ind w:left="100"/>
        <w:jc w:val="center"/>
        <w:rPr>
          <w:rFonts w:ascii="Arial" w:eastAsia="Arial" w:hAnsi="Arial" w:cs="Arial"/>
          <w:sz w:val="22"/>
          <w:szCs w:val="22"/>
        </w:rPr>
      </w:pPr>
      <w:r w:rsidRPr="009B34B5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9B34B5">
        <w:rPr>
          <w:rFonts w:ascii="Arial" w:eastAsia="Arial" w:hAnsi="Arial" w:cs="Arial"/>
          <w:b/>
          <w:sz w:val="24"/>
          <w:szCs w:val="24"/>
        </w:rPr>
        <w:t>via</w:t>
      </w:r>
      <w:r w:rsidRPr="009B34B5">
        <w:rPr>
          <w:rFonts w:ascii="Arial" w:eastAsia="Arial" w:hAnsi="Arial" w:cs="Arial"/>
          <w:b/>
          <w:spacing w:val="1"/>
          <w:sz w:val="24"/>
          <w:szCs w:val="24"/>
        </w:rPr>
        <w:t>ti</w:t>
      </w:r>
      <w:r w:rsidRPr="009B34B5">
        <w:rPr>
          <w:rFonts w:ascii="Arial" w:eastAsia="Arial" w:hAnsi="Arial" w:cs="Arial"/>
          <w:b/>
          <w:sz w:val="24"/>
          <w:szCs w:val="24"/>
        </w:rPr>
        <w:t xml:space="preserve">on </w:t>
      </w:r>
      <w:r w:rsidRPr="009B34B5">
        <w:rPr>
          <w:rFonts w:ascii="Arial" w:eastAsia="Arial" w:hAnsi="Arial" w:cs="Arial"/>
          <w:b/>
          <w:spacing w:val="-3"/>
          <w:sz w:val="24"/>
          <w:szCs w:val="24"/>
        </w:rPr>
        <w:t>T</w:t>
      </w:r>
      <w:r w:rsidRPr="009B34B5">
        <w:rPr>
          <w:rFonts w:ascii="Arial" w:eastAsia="Arial" w:hAnsi="Arial" w:cs="Arial"/>
          <w:b/>
          <w:sz w:val="24"/>
          <w:szCs w:val="24"/>
        </w:rPr>
        <w:t>e</w:t>
      </w:r>
      <w:r w:rsidRPr="009B34B5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9B34B5">
        <w:rPr>
          <w:rFonts w:ascii="Arial" w:eastAsia="Arial" w:hAnsi="Arial" w:cs="Arial"/>
          <w:b/>
          <w:sz w:val="24"/>
          <w:szCs w:val="24"/>
        </w:rPr>
        <w:t>h</w:t>
      </w:r>
      <w:r w:rsidRPr="009B34B5">
        <w:rPr>
          <w:rFonts w:ascii="Arial" w:eastAsia="Arial" w:hAnsi="Arial" w:cs="Arial"/>
          <w:b/>
          <w:spacing w:val="-1"/>
          <w:sz w:val="24"/>
          <w:szCs w:val="24"/>
        </w:rPr>
        <w:t>n</w:t>
      </w:r>
      <w:r w:rsidRPr="009B34B5">
        <w:rPr>
          <w:rFonts w:ascii="Arial" w:eastAsia="Arial" w:hAnsi="Arial" w:cs="Arial"/>
          <w:b/>
          <w:spacing w:val="1"/>
          <w:sz w:val="24"/>
          <w:szCs w:val="24"/>
        </w:rPr>
        <w:t>i</w:t>
      </w:r>
      <w:r w:rsidRPr="009B34B5">
        <w:rPr>
          <w:rFonts w:ascii="Arial" w:eastAsia="Arial" w:hAnsi="Arial" w:cs="Arial"/>
          <w:b/>
          <w:sz w:val="24"/>
          <w:szCs w:val="24"/>
        </w:rPr>
        <w:t xml:space="preserve">cian </w:t>
      </w:r>
      <w:r>
        <w:rPr>
          <w:rFonts w:ascii="Arial" w:eastAsia="Arial" w:hAnsi="Arial" w:cs="Arial"/>
          <w:b/>
          <w:sz w:val="22"/>
          <w:szCs w:val="22"/>
        </w:rPr>
        <w:t>-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rcr</w:t>
      </w:r>
      <w:r>
        <w:rPr>
          <w:rFonts w:ascii="Arial" w:eastAsia="Arial" w:hAnsi="Arial" w:cs="Arial"/>
          <w:b/>
          <w:spacing w:val="-2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f</w:t>
      </w:r>
      <w:r>
        <w:rPr>
          <w:rFonts w:ascii="Arial" w:eastAsia="Arial" w:hAnsi="Arial" w:cs="Arial"/>
          <w:b/>
          <w:sz w:val="22"/>
          <w:szCs w:val="22"/>
        </w:rPr>
        <w:t xml:space="preserve">t </w:t>
      </w:r>
      <w:r>
        <w:rPr>
          <w:rFonts w:ascii="Arial" w:eastAsia="Arial" w:hAnsi="Arial" w:cs="Arial"/>
          <w:b/>
          <w:spacing w:val="1"/>
          <w:sz w:val="22"/>
          <w:szCs w:val="22"/>
        </w:rPr>
        <w:t>M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i</w:t>
      </w:r>
      <w:r>
        <w:rPr>
          <w:rFonts w:ascii="Arial" w:eastAsia="Arial" w:hAnsi="Arial" w:cs="Arial"/>
          <w:b/>
          <w:sz w:val="22"/>
          <w:szCs w:val="22"/>
        </w:rPr>
        <w:t>nten</w:t>
      </w:r>
      <w:r>
        <w:rPr>
          <w:rFonts w:ascii="Arial" w:eastAsia="Arial" w:hAnsi="Arial" w:cs="Arial"/>
          <w:b/>
          <w:spacing w:val="-1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n</w:t>
      </w:r>
      <w:r>
        <w:rPr>
          <w:rFonts w:ascii="Arial" w:eastAsia="Arial" w:hAnsi="Arial" w:cs="Arial"/>
          <w:b/>
          <w:spacing w:val="-1"/>
          <w:sz w:val="22"/>
          <w:szCs w:val="22"/>
        </w:rPr>
        <w:t>c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pacing w:val="-3"/>
          <w:sz w:val="22"/>
          <w:szCs w:val="22"/>
        </w:rPr>
        <w:t>a</w:t>
      </w:r>
      <w:r>
        <w:rPr>
          <w:rFonts w:ascii="Arial" w:eastAsia="Arial" w:hAnsi="Arial" w:cs="Arial"/>
          <w:b/>
          <w:sz w:val="22"/>
          <w:szCs w:val="22"/>
        </w:rPr>
        <w:t>mp</w:t>
      </w:r>
      <w:r>
        <w:rPr>
          <w:rFonts w:ascii="Arial" w:eastAsia="Arial" w:hAnsi="Arial" w:cs="Arial"/>
          <w:b/>
          <w:spacing w:val="1"/>
          <w:sz w:val="22"/>
          <w:szCs w:val="22"/>
        </w:rPr>
        <w:t>l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1"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e</w:t>
      </w:r>
      <w:r>
        <w:rPr>
          <w:rFonts w:ascii="Arial" w:eastAsia="Arial" w:hAnsi="Arial" w:cs="Arial"/>
          <w:b/>
          <w:spacing w:val="-1"/>
          <w:sz w:val="22"/>
          <w:szCs w:val="22"/>
        </w:rPr>
        <w:t>s</w:t>
      </w:r>
      <w:r>
        <w:rPr>
          <w:rFonts w:ascii="Arial" w:eastAsia="Arial" w:hAnsi="Arial" w:cs="Arial"/>
          <w:b/>
          <w:sz w:val="22"/>
          <w:szCs w:val="22"/>
        </w:rPr>
        <w:t>ume</w:t>
      </w:r>
    </w:p>
    <w:p w14:paraId="6EEF15A6" w14:textId="15E91A9B" w:rsidR="00CB3560" w:rsidRDefault="009B34B5" w:rsidP="009B34B5">
      <w:pPr>
        <w:spacing w:before="3"/>
        <w:ind w:left="10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Pr</w:t>
      </w:r>
      <w:r>
        <w:rPr>
          <w:rFonts w:ascii="Arial" w:eastAsia="Arial" w:hAnsi="Arial" w:cs="Arial"/>
          <w:spacing w:val="1"/>
          <w:sz w:val="18"/>
          <w:szCs w:val="18"/>
        </w:rPr>
        <w:t>epa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d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b</w:t>
      </w:r>
      <w:r>
        <w:rPr>
          <w:rFonts w:ascii="Arial" w:eastAsia="Arial" w:hAnsi="Arial" w:cs="Arial"/>
          <w:sz w:val="18"/>
          <w:szCs w:val="18"/>
        </w:rPr>
        <w:t>y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en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-1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nn</w:t>
      </w:r>
      <w:r>
        <w:rPr>
          <w:rFonts w:ascii="Arial" w:eastAsia="Arial" w:hAnsi="Arial" w:cs="Arial"/>
          <w:spacing w:val="-2"/>
          <w:sz w:val="18"/>
          <w:szCs w:val="18"/>
        </w:rPr>
        <w:t>i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l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-2"/>
          <w:sz w:val="18"/>
          <w:szCs w:val="18"/>
        </w:rPr>
        <w:t>o</w:t>
      </w:r>
      <w:r>
        <w:rPr>
          <w:rFonts w:ascii="Arial" w:eastAsia="Arial" w:hAnsi="Arial" w:cs="Arial"/>
          <w:spacing w:val="1"/>
          <w:sz w:val="18"/>
          <w:szCs w:val="18"/>
        </w:rPr>
        <w:t>lle</w:t>
      </w:r>
      <w:r>
        <w:rPr>
          <w:rFonts w:ascii="Arial" w:eastAsia="Arial" w:hAnsi="Arial" w:cs="Arial"/>
          <w:spacing w:val="-2"/>
          <w:sz w:val="18"/>
          <w:szCs w:val="18"/>
        </w:rPr>
        <w:t>g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4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Car</w:t>
      </w:r>
      <w:r>
        <w:rPr>
          <w:rFonts w:ascii="Arial" w:eastAsia="Arial" w:hAnsi="Arial" w:cs="Arial"/>
          <w:spacing w:val="1"/>
          <w:sz w:val="18"/>
          <w:szCs w:val="18"/>
        </w:rPr>
        <w:t>ee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r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pacing w:val="1"/>
          <w:sz w:val="18"/>
          <w:szCs w:val="18"/>
        </w:rPr>
        <w:t>ic</w:t>
      </w:r>
      <w:r>
        <w:rPr>
          <w:rFonts w:ascii="Arial" w:eastAsia="Arial" w:hAnsi="Arial" w:cs="Arial"/>
          <w:spacing w:val="-2"/>
          <w:sz w:val="18"/>
          <w:szCs w:val="18"/>
        </w:rPr>
        <w:t>e</w:t>
      </w:r>
      <w:r>
        <w:rPr>
          <w:rFonts w:ascii="Arial" w:eastAsia="Arial" w:hAnsi="Arial" w:cs="Arial"/>
          <w:sz w:val="18"/>
          <w:szCs w:val="18"/>
        </w:rPr>
        <w:t>s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&amp;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C</w:t>
      </w:r>
      <w:r>
        <w:rPr>
          <w:rFonts w:ascii="Arial" w:eastAsia="Arial" w:hAnsi="Arial" w:cs="Arial"/>
          <w:spacing w:val="1"/>
          <w:sz w:val="18"/>
          <w:szCs w:val="18"/>
        </w:rPr>
        <w:t>o</w:t>
      </w:r>
      <w:r>
        <w:rPr>
          <w:rFonts w:ascii="Arial" w:eastAsia="Arial" w:hAnsi="Arial" w:cs="Arial"/>
          <w:spacing w:val="-2"/>
          <w:sz w:val="18"/>
          <w:szCs w:val="18"/>
        </w:rPr>
        <w:t>-</w:t>
      </w:r>
      <w:r>
        <w:rPr>
          <w:rFonts w:ascii="Arial" w:eastAsia="Arial" w:hAnsi="Arial" w:cs="Arial"/>
          <w:spacing w:val="1"/>
          <w:sz w:val="18"/>
          <w:szCs w:val="18"/>
        </w:rPr>
        <w:t>ope</w:t>
      </w:r>
      <w:r>
        <w:rPr>
          <w:rFonts w:ascii="Arial" w:eastAsia="Arial" w:hAnsi="Arial" w:cs="Arial"/>
          <w:spacing w:val="-2"/>
          <w:sz w:val="18"/>
          <w:szCs w:val="18"/>
        </w:rPr>
        <w:t>r</w:t>
      </w:r>
      <w:r>
        <w:rPr>
          <w:rFonts w:ascii="Arial" w:eastAsia="Arial" w:hAnsi="Arial" w:cs="Arial"/>
          <w:spacing w:val="1"/>
          <w:sz w:val="18"/>
          <w:szCs w:val="18"/>
        </w:rPr>
        <w:t>a</w:t>
      </w:r>
      <w:r>
        <w:rPr>
          <w:rFonts w:ascii="Arial" w:eastAsia="Arial" w:hAnsi="Arial" w:cs="Arial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</w:t>
      </w:r>
      <w:r>
        <w:rPr>
          <w:rFonts w:ascii="Arial" w:eastAsia="Arial" w:hAnsi="Arial" w:cs="Arial"/>
          <w:spacing w:val="-1"/>
          <w:sz w:val="18"/>
          <w:szCs w:val="18"/>
        </w:rPr>
        <w:t>v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E</w:t>
      </w:r>
      <w:r>
        <w:rPr>
          <w:rFonts w:ascii="Arial" w:eastAsia="Arial" w:hAnsi="Arial" w:cs="Arial"/>
          <w:spacing w:val="1"/>
          <w:sz w:val="18"/>
          <w:szCs w:val="18"/>
        </w:rPr>
        <w:t>d</w:t>
      </w:r>
      <w:r>
        <w:rPr>
          <w:rFonts w:ascii="Arial" w:eastAsia="Arial" w:hAnsi="Arial" w:cs="Arial"/>
          <w:spacing w:val="-2"/>
          <w:sz w:val="18"/>
          <w:szCs w:val="18"/>
        </w:rPr>
        <w:t>u</w:t>
      </w:r>
      <w:r>
        <w:rPr>
          <w:rFonts w:ascii="Arial" w:eastAsia="Arial" w:hAnsi="Arial" w:cs="Arial"/>
          <w:spacing w:val="1"/>
          <w:sz w:val="18"/>
          <w:szCs w:val="18"/>
        </w:rPr>
        <w:t>ca</w:t>
      </w:r>
      <w:r>
        <w:rPr>
          <w:rFonts w:ascii="Arial" w:eastAsia="Arial" w:hAnsi="Arial" w:cs="Arial"/>
          <w:spacing w:val="-2"/>
          <w:sz w:val="18"/>
          <w:szCs w:val="18"/>
        </w:rPr>
        <w:t>t</w:t>
      </w:r>
      <w:r>
        <w:rPr>
          <w:rFonts w:ascii="Arial" w:eastAsia="Arial" w:hAnsi="Arial" w:cs="Arial"/>
          <w:spacing w:val="1"/>
          <w:sz w:val="18"/>
          <w:szCs w:val="18"/>
        </w:rPr>
        <w:t>io</w:t>
      </w:r>
      <w:r>
        <w:rPr>
          <w:rFonts w:ascii="Arial" w:eastAsia="Arial" w:hAnsi="Arial" w:cs="Arial"/>
          <w:spacing w:val="3"/>
          <w:sz w:val="18"/>
          <w:szCs w:val="18"/>
        </w:rPr>
        <w:t>n</w:t>
      </w:r>
    </w:p>
    <w:p w14:paraId="651E7930" w14:textId="77777777" w:rsidR="00CB3560" w:rsidRDefault="00CB3560">
      <w:pPr>
        <w:spacing w:before="9" w:line="160" w:lineRule="exact"/>
        <w:rPr>
          <w:sz w:val="16"/>
          <w:szCs w:val="16"/>
        </w:rPr>
      </w:pPr>
    </w:p>
    <w:p w14:paraId="5D1C1841" w14:textId="77777777" w:rsidR="00CB3560" w:rsidRDefault="00CB3560">
      <w:pPr>
        <w:spacing w:line="200" w:lineRule="exact"/>
      </w:pPr>
    </w:p>
    <w:p w14:paraId="4E55CCA7" w14:textId="77777777" w:rsidR="009B34B5" w:rsidRPr="009B34B5" w:rsidRDefault="009B34B5">
      <w:pPr>
        <w:spacing w:before="25"/>
        <w:ind w:left="100"/>
        <w:rPr>
          <w:rFonts w:ascii="Calibri" w:hAnsi="Calibri" w:cs="Calibri"/>
          <w:b/>
          <w:bCs/>
          <w:sz w:val="22"/>
          <w:szCs w:val="22"/>
        </w:rPr>
      </w:pPr>
      <w:r w:rsidRPr="009B34B5">
        <w:rPr>
          <w:rFonts w:ascii="Calibri" w:hAnsi="Calibri" w:cs="Calibri"/>
          <w:b/>
          <w:bCs/>
          <w:sz w:val="22"/>
          <w:szCs w:val="22"/>
        </w:rPr>
        <w:t>Aarron Randall</w:t>
      </w:r>
    </w:p>
    <w:p w14:paraId="0D028CA3" w14:textId="742928F9" w:rsidR="00CB3560" w:rsidRDefault="009B34B5">
      <w:pPr>
        <w:spacing w:before="25"/>
        <w:ind w:left="100"/>
        <w:rPr>
          <w:sz w:val="23"/>
          <w:szCs w:val="23"/>
        </w:rPr>
      </w:pPr>
      <w:r>
        <w:rPr>
          <w:sz w:val="23"/>
          <w:szCs w:val="23"/>
        </w:rPr>
        <w:t>1234 Col</w:t>
      </w:r>
      <w:r>
        <w:rPr>
          <w:spacing w:val="-1"/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tr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 xml:space="preserve">t,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o</w:t>
      </w:r>
      <w:r>
        <w:rPr>
          <w:spacing w:val="-2"/>
          <w:sz w:val="23"/>
          <w:szCs w:val="23"/>
        </w:rPr>
        <w:t>ro</w:t>
      </w:r>
      <w:r>
        <w:rPr>
          <w:sz w:val="23"/>
          <w:szCs w:val="23"/>
        </w:rPr>
        <w:t xml:space="preserve">nto, </w:t>
      </w:r>
      <w:r>
        <w:rPr>
          <w:spacing w:val="-1"/>
          <w:sz w:val="23"/>
          <w:szCs w:val="23"/>
        </w:rPr>
        <w:t>O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 xml:space="preserve"> M</w:t>
      </w:r>
      <w:r>
        <w:rPr>
          <w:sz w:val="23"/>
          <w:szCs w:val="23"/>
        </w:rPr>
        <w:t>4C 1</w:t>
      </w:r>
      <w:r>
        <w:rPr>
          <w:spacing w:val="-4"/>
          <w:sz w:val="23"/>
          <w:szCs w:val="23"/>
        </w:rPr>
        <w:t>Z</w:t>
      </w:r>
      <w:r>
        <w:rPr>
          <w:sz w:val="23"/>
          <w:szCs w:val="23"/>
        </w:rPr>
        <w:t>1</w:t>
      </w:r>
    </w:p>
    <w:p w14:paraId="35D9F5E0" w14:textId="06A5956F" w:rsidR="00CB3560" w:rsidRDefault="009B34B5">
      <w:pPr>
        <w:spacing w:before="3" w:line="260" w:lineRule="exact"/>
        <w:ind w:left="100" w:right="4386"/>
        <w:rPr>
          <w:sz w:val="23"/>
          <w:szCs w:val="23"/>
        </w:rPr>
      </w:pP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id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>: (416) 12</w:t>
      </w:r>
      <w:r>
        <w:rPr>
          <w:spacing w:val="1"/>
          <w:sz w:val="23"/>
          <w:szCs w:val="23"/>
        </w:rPr>
        <w:t>3</w:t>
      </w:r>
      <w:r>
        <w:rPr>
          <w:sz w:val="23"/>
          <w:szCs w:val="23"/>
        </w:rPr>
        <w:t>-4</w:t>
      </w:r>
      <w:r>
        <w:rPr>
          <w:spacing w:val="-2"/>
          <w:sz w:val="23"/>
          <w:szCs w:val="23"/>
        </w:rPr>
        <w:t>56</w:t>
      </w:r>
      <w:r>
        <w:rPr>
          <w:sz w:val="23"/>
          <w:szCs w:val="23"/>
        </w:rPr>
        <w:t xml:space="preserve">7 </w:t>
      </w:r>
      <w:r>
        <w:rPr>
          <w:spacing w:val="-1"/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ss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g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: (416) 11</w:t>
      </w:r>
      <w:r>
        <w:rPr>
          <w:spacing w:val="2"/>
          <w:sz w:val="23"/>
          <w:szCs w:val="23"/>
        </w:rPr>
        <w:t>1</w:t>
      </w:r>
      <w:r>
        <w:rPr>
          <w:sz w:val="23"/>
          <w:szCs w:val="23"/>
        </w:rPr>
        <w:t>-9</w:t>
      </w:r>
      <w:r>
        <w:rPr>
          <w:spacing w:val="-2"/>
          <w:sz w:val="23"/>
          <w:szCs w:val="23"/>
        </w:rPr>
        <w:t>9</w:t>
      </w:r>
      <w:r>
        <w:rPr>
          <w:sz w:val="23"/>
          <w:szCs w:val="23"/>
        </w:rPr>
        <w:t>99</w:t>
      </w:r>
      <w:hyperlink r:id="rId5" w:history="1">
        <w:r w:rsidRPr="00832DF6">
          <w:rPr>
            <w:rStyle w:val="Hyperlink"/>
            <w:sz w:val="23"/>
            <w:szCs w:val="23"/>
          </w:rPr>
          <w:t xml:space="preserve"> aarron@gmail.com</w:t>
        </w:r>
      </w:hyperlink>
    </w:p>
    <w:p w14:paraId="05BA4FBF" w14:textId="77777777" w:rsidR="00CB3560" w:rsidRDefault="00CB3560">
      <w:pPr>
        <w:spacing w:before="8" w:line="260" w:lineRule="exact"/>
        <w:rPr>
          <w:sz w:val="26"/>
          <w:szCs w:val="26"/>
        </w:rPr>
      </w:pPr>
    </w:p>
    <w:p w14:paraId="5791FCCC" w14:textId="77777777" w:rsidR="00CB3560" w:rsidRDefault="009B34B5">
      <w:pPr>
        <w:ind w:left="100"/>
        <w:rPr>
          <w:sz w:val="23"/>
          <w:szCs w:val="23"/>
        </w:rPr>
      </w:pPr>
      <w:r>
        <w:rPr>
          <w:b/>
          <w:spacing w:val="-1"/>
          <w:sz w:val="23"/>
          <w:szCs w:val="23"/>
        </w:rPr>
        <w:t>CAR</w:t>
      </w:r>
      <w:r>
        <w:rPr>
          <w:b/>
          <w:sz w:val="23"/>
          <w:szCs w:val="23"/>
        </w:rPr>
        <w:t>EER</w:t>
      </w:r>
      <w:r>
        <w:rPr>
          <w:b/>
          <w:spacing w:val="-1"/>
          <w:sz w:val="23"/>
          <w:szCs w:val="23"/>
        </w:rPr>
        <w:t xml:space="preserve"> </w:t>
      </w:r>
      <w:r>
        <w:rPr>
          <w:b/>
          <w:sz w:val="23"/>
          <w:szCs w:val="23"/>
        </w:rPr>
        <w:t>OBJE</w:t>
      </w:r>
      <w:r>
        <w:rPr>
          <w:b/>
          <w:spacing w:val="-1"/>
          <w:sz w:val="23"/>
          <w:szCs w:val="23"/>
        </w:rPr>
        <w:t>C</w:t>
      </w:r>
      <w:r>
        <w:rPr>
          <w:b/>
          <w:sz w:val="23"/>
          <w:szCs w:val="23"/>
        </w:rPr>
        <w:t>T</w:t>
      </w:r>
      <w:r>
        <w:rPr>
          <w:b/>
          <w:spacing w:val="-1"/>
          <w:sz w:val="23"/>
          <w:szCs w:val="23"/>
        </w:rPr>
        <w:t>I</w:t>
      </w:r>
      <w:r>
        <w:rPr>
          <w:b/>
          <w:spacing w:val="1"/>
          <w:sz w:val="23"/>
          <w:szCs w:val="23"/>
        </w:rPr>
        <w:t>V</w:t>
      </w:r>
      <w:r>
        <w:rPr>
          <w:b/>
          <w:sz w:val="23"/>
          <w:szCs w:val="23"/>
        </w:rPr>
        <w:t>E</w:t>
      </w:r>
    </w:p>
    <w:p w14:paraId="169BF09C" w14:textId="6A15DC7A" w:rsidR="00CB3560" w:rsidRDefault="009B34B5">
      <w:pPr>
        <w:spacing w:before="27" w:line="260" w:lineRule="exact"/>
        <w:ind w:left="100" w:right="422"/>
        <w:rPr>
          <w:sz w:val="23"/>
          <w:szCs w:val="23"/>
        </w:rPr>
      </w:pPr>
      <w:r>
        <w:rPr>
          <w:sz w:val="23"/>
          <w:szCs w:val="23"/>
        </w:rPr>
        <w:t>A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>po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ition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s</w:t>
      </w:r>
      <w:r>
        <w:rPr>
          <w:spacing w:val="-3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n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in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e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Te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hni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>h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my</w:t>
      </w:r>
      <w:r>
        <w:rPr>
          <w:spacing w:val="-5"/>
          <w:sz w:val="23"/>
          <w:szCs w:val="23"/>
        </w:rPr>
        <w:t xml:space="preserve"> 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h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c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l,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le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tr</w:t>
      </w:r>
      <w:r>
        <w:rPr>
          <w:spacing w:val="-2"/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l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r</w:t>
      </w:r>
      <w:r>
        <w:rPr>
          <w:sz w:val="23"/>
          <w:szCs w:val="23"/>
        </w:rPr>
        <w:t xml:space="preserve">onic 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kills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 k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o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l</w:t>
      </w:r>
      <w:r>
        <w:rPr>
          <w:sz w:val="23"/>
          <w:szCs w:val="23"/>
        </w:rPr>
        <w:t>l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ontr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bute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 xml:space="preserve">to </w:t>
      </w:r>
      <w:r>
        <w:rPr>
          <w:spacing w:val="-5"/>
          <w:sz w:val="23"/>
          <w:szCs w:val="23"/>
        </w:rPr>
        <w:t>y</w:t>
      </w:r>
      <w:r>
        <w:rPr>
          <w:sz w:val="23"/>
          <w:szCs w:val="23"/>
        </w:rPr>
        <w:t xml:space="preserve">our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omp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y</w:t>
      </w:r>
    </w:p>
    <w:p w14:paraId="776A439F" w14:textId="77777777" w:rsidR="00CB3560" w:rsidRDefault="00CB3560">
      <w:pPr>
        <w:spacing w:before="8" w:line="260" w:lineRule="exact"/>
        <w:rPr>
          <w:sz w:val="26"/>
          <w:szCs w:val="26"/>
        </w:rPr>
      </w:pPr>
    </w:p>
    <w:p w14:paraId="42B11862" w14:textId="77777777" w:rsidR="00CB3560" w:rsidRDefault="009B34B5">
      <w:pPr>
        <w:ind w:left="100"/>
        <w:rPr>
          <w:sz w:val="23"/>
          <w:szCs w:val="23"/>
        </w:rPr>
      </w:pPr>
      <w:r>
        <w:rPr>
          <w:b/>
          <w:sz w:val="23"/>
          <w:szCs w:val="23"/>
        </w:rPr>
        <w:t>H</w:t>
      </w:r>
      <w:r>
        <w:rPr>
          <w:b/>
          <w:spacing w:val="-1"/>
          <w:sz w:val="23"/>
          <w:szCs w:val="23"/>
        </w:rPr>
        <w:t>I</w:t>
      </w:r>
      <w:r>
        <w:rPr>
          <w:b/>
          <w:sz w:val="23"/>
          <w:szCs w:val="23"/>
        </w:rPr>
        <w:t>GHL</w:t>
      </w:r>
      <w:r>
        <w:rPr>
          <w:b/>
          <w:spacing w:val="-1"/>
          <w:sz w:val="23"/>
          <w:szCs w:val="23"/>
        </w:rPr>
        <w:t>I</w:t>
      </w:r>
      <w:r>
        <w:rPr>
          <w:b/>
          <w:spacing w:val="-2"/>
          <w:sz w:val="23"/>
          <w:szCs w:val="23"/>
        </w:rPr>
        <w:t>G</w:t>
      </w:r>
      <w:r>
        <w:rPr>
          <w:b/>
          <w:sz w:val="23"/>
          <w:szCs w:val="23"/>
        </w:rPr>
        <w:t>HTS</w:t>
      </w:r>
      <w:r>
        <w:rPr>
          <w:b/>
          <w:spacing w:val="-1"/>
          <w:sz w:val="23"/>
          <w:szCs w:val="23"/>
        </w:rPr>
        <w:t xml:space="preserve"> </w:t>
      </w:r>
      <w:r>
        <w:rPr>
          <w:b/>
          <w:sz w:val="23"/>
          <w:szCs w:val="23"/>
        </w:rPr>
        <w:t>OF</w:t>
      </w:r>
      <w:r>
        <w:rPr>
          <w:b/>
          <w:spacing w:val="-2"/>
          <w:sz w:val="23"/>
          <w:szCs w:val="23"/>
        </w:rPr>
        <w:t xml:space="preserve"> </w:t>
      </w:r>
      <w:r>
        <w:rPr>
          <w:b/>
          <w:sz w:val="23"/>
          <w:szCs w:val="23"/>
        </w:rPr>
        <w:t>Q</w:t>
      </w:r>
      <w:r>
        <w:rPr>
          <w:b/>
          <w:spacing w:val="-1"/>
          <w:sz w:val="23"/>
          <w:szCs w:val="23"/>
        </w:rPr>
        <w:t>U</w:t>
      </w:r>
      <w:r>
        <w:rPr>
          <w:b/>
          <w:spacing w:val="-3"/>
          <w:sz w:val="23"/>
          <w:szCs w:val="23"/>
        </w:rPr>
        <w:t>A</w:t>
      </w:r>
      <w:r>
        <w:rPr>
          <w:b/>
          <w:sz w:val="23"/>
          <w:szCs w:val="23"/>
        </w:rPr>
        <w:t>L</w:t>
      </w:r>
      <w:r>
        <w:rPr>
          <w:b/>
          <w:spacing w:val="-1"/>
          <w:sz w:val="23"/>
          <w:szCs w:val="23"/>
        </w:rPr>
        <w:t>I</w:t>
      </w:r>
      <w:r>
        <w:rPr>
          <w:b/>
          <w:spacing w:val="1"/>
          <w:sz w:val="23"/>
          <w:szCs w:val="23"/>
        </w:rPr>
        <w:t>F</w:t>
      </w:r>
      <w:r>
        <w:rPr>
          <w:b/>
          <w:spacing w:val="-1"/>
          <w:sz w:val="23"/>
          <w:szCs w:val="23"/>
        </w:rPr>
        <w:t>ICA</w:t>
      </w:r>
      <w:r>
        <w:rPr>
          <w:b/>
          <w:sz w:val="23"/>
          <w:szCs w:val="23"/>
        </w:rPr>
        <w:t>T</w:t>
      </w:r>
      <w:r>
        <w:rPr>
          <w:b/>
          <w:spacing w:val="-1"/>
          <w:sz w:val="23"/>
          <w:szCs w:val="23"/>
        </w:rPr>
        <w:t>I</w:t>
      </w:r>
      <w:r>
        <w:rPr>
          <w:b/>
          <w:sz w:val="23"/>
          <w:szCs w:val="23"/>
        </w:rPr>
        <w:t>O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S</w:t>
      </w:r>
    </w:p>
    <w:p w14:paraId="1F01378D" w14:textId="63B8369E" w:rsidR="00CB3560" w:rsidRDefault="009B34B5">
      <w:pPr>
        <w:spacing w:before="25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</w:t>
      </w:r>
      <w:r>
        <w:rPr>
          <w:sz w:val="23"/>
          <w:szCs w:val="23"/>
        </w:rPr>
        <w:t>ro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nt 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 xml:space="preserve">n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</w:t>
      </w:r>
      <w:r>
        <w:rPr>
          <w:spacing w:val="-5"/>
          <w:sz w:val="23"/>
          <w:szCs w:val="23"/>
        </w:rPr>
        <w:t>y</w:t>
      </w:r>
      <w:r>
        <w:rPr>
          <w:spacing w:val="-2"/>
          <w:sz w:val="23"/>
          <w:szCs w:val="23"/>
        </w:rPr>
        <w:t>z</w:t>
      </w:r>
      <w:r>
        <w:rPr>
          <w:sz w:val="23"/>
          <w:szCs w:val="23"/>
        </w:rPr>
        <w:t>i</w:t>
      </w:r>
      <w:r>
        <w:rPr>
          <w:spacing w:val="2"/>
          <w:sz w:val="23"/>
          <w:szCs w:val="23"/>
        </w:rPr>
        <w:t>n</w:t>
      </w:r>
      <w:r>
        <w:rPr>
          <w:sz w:val="23"/>
          <w:szCs w:val="23"/>
        </w:rPr>
        <w:t>g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s</w:t>
      </w:r>
      <w:r>
        <w:rPr>
          <w:spacing w:val="-2"/>
          <w:sz w:val="23"/>
          <w:szCs w:val="23"/>
        </w:rPr>
        <w:t>y</w:t>
      </w:r>
      <w:r>
        <w:rPr>
          <w:spacing w:val="1"/>
          <w:sz w:val="23"/>
          <w:szCs w:val="23"/>
        </w:rPr>
        <w:t>s</w:t>
      </w:r>
      <w:r>
        <w:rPr>
          <w:spacing w:val="4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m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m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l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un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tions</w:t>
      </w:r>
    </w:p>
    <w:p w14:paraId="0CBCEECC" w14:textId="77777777" w:rsidR="00CB3560" w:rsidRDefault="009B34B5">
      <w:pPr>
        <w:spacing w:before="46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xp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r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in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p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or</w:t>
      </w:r>
      <w:r>
        <w:rPr>
          <w:spacing w:val="1"/>
          <w:sz w:val="23"/>
          <w:szCs w:val="23"/>
        </w:rPr>
        <w:t>m</w:t>
      </w:r>
      <w:r>
        <w:rPr>
          <w:sz w:val="23"/>
          <w:szCs w:val="23"/>
        </w:rPr>
        <w:t>ing</w:t>
      </w:r>
      <w:r>
        <w:rPr>
          <w:spacing w:val="-2"/>
          <w:sz w:val="23"/>
          <w:szCs w:val="23"/>
        </w:rPr>
        <w:t xml:space="preserve"> f</w:t>
      </w:r>
      <w:r>
        <w:rPr>
          <w:sz w:val="23"/>
          <w:szCs w:val="23"/>
        </w:rPr>
        <w:t>li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ht line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a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ti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s</w:t>
      </w:r>
    </w:p>
    <w:p w14:paraId="4721C207" w14:textId="77777777" w:rsidR="00CB3560" w:rsidRDefault="009B34B5">
      <w:pPr>
        <w:tabs>
          <w:tab w:val="left" w:pos="1180"/>
        </w:tabs>
        <w:spacing w:before="72" w:line="260" w:lineRule="exact"/>
        <w:ind w:left="1180" w:right="136" w:hanging="36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></w:t>
      </w:r>
      <w:r>
        <w:rPr>
          <w:rFonts w:ascii="Segoe MDL2 Assets" w:eastAsia="Segoe MDL2 Assets" w:hAnsi="Segoe MDL2 Assets" w:cs="Segoe MDL2 Assets"/>
          <w:sz w:val="23"/>
          <w:szCs w:val="23"/>
        </w:rPr>
        <w:tab/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bility</w:t>
      </w:r>
      <w:r>
        <w:rPr>
          <w:spacing w:val="-5"/>
          <w:sz w:val="23"/>
          <w:szCs w:val="23"/>
        </w:rPr>
        <w:t xml:space="preserve"> </w:t>
      </w:r>
      <w:r>
        <w:rPr>
          <w:sz w:val="23"/>
          <w:szCs w:val="23"/>
        </w:rPr>
        <w:t>to p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orm</w:t>
      </w:r>
      <w:r>
        <w:rPr>
          <w:spacing w:val="1"/>
          <w:sz w:val="23"/>
          <w:szCs w:val="23"/>
        </w:rPr>
        <w:t xml:space="preserve"> c</w:t>
      </w:r>
      <w:r>
        <w:rPr>
          <w:sz w:val="23"/>
          <w:szCs w:val="23"/>
        </w:rPr>
        <w:t>omp</w:t>
      </w:r>
      <w:r>
        <w:rPr>
          <w:spacing w:val="-2"/>
          <w:sz w:val="23"/>
          <w:szCs w:val="23"/>
        </w:rPr>
        <w:t>re</w:t>
      </w:r>
      <w:r>
        <w:rPr>
          <w:sz w:val="23"/>
          <w:szCs w:val="23"/>
        </w:rPr>
        <w:t>h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b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h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p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,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dj</w:t>
      </w:r>
      <w:r>
        <w:rPr>
          <w:sz w:val="23"/>
          <w:szCs w:val="23"/>
        </w:rPr>
        <w:t>u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tm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t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, o</w:t>
      </w:r>
      <w:r>
        <w:rPr>
          <w:spacing w:val="-2"/>
          <w:sz w:val="23"/>
          <w:szCs w:val="23"/>
        </w:rPr>
        <w:t>v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rh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ul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, in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p</w:t>
      </w:r>
      <w:r>
        <w:rPr>
          <w:spacing w:val="-2"/>
          <w:sz w:val="23"/>
          <w:szCs w:val="23"/>
        </w:rPr>
        <w:t>e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tions</w:t>
      </w:r>
      <w:r>
        <w:rPr>
          <w:spacing w:val="-3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 t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ting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t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ompo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nts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>(</w:t>
      </w:r>
      <w:r>
        <w:rPr>
          <w:spacing w:val="1"/>
          <w:sz w:val="23"/>
          <w:szCs w:val="23"/>
        </w:rPr>
        <w:t>i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 &amp;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x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l)</w:t>
      </w:r>
    </w:p>
    <w:p w14:paraId="751D700A" w14:textId="77777777" w:rsidR="00CB3560" w:rsidRDefault="009B34B5">
      <w:pPr>
        <w:spacing w:before="46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K</w:t>
      </w:r>
      <w:r>
        <w:rPr>
          <w:sz w:val="23"/>
          <w:szCs w:val="23"/>
        </w:rPr>
        <w:t>no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tion </w:t>
      </w:r>
      <w:r>
        <w:rPr>
          <w:spacing w:val="-2"/>
          <w:sz w:val="23"/>
          <w:szCs w:val="23"/>
        </w:rPr>
        <w:t>ma</w:t>
      </w:r>
      <w:r>
        <w:rPr>
          <w:sz w:val="23"/>
          <w:szCs w:val="23"/>
        </w:rPr>
        <w:t>int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ing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pr</w:t>
      </w:r>
      <w:r>
        <w:rPr>
          <w:spacing w:val="-1"/>
          <w:sz w:val="23"/>
          <w:szCs w:val="23"/>
        </w:rPr>
        <w:t>a</w:t>
      </w:r>
      <w:r>
        <w:rPr>
          <w:spacing w:val="6"/>
          <w:sz w:val="23"/>
          <w:szCs w:val="23"/>
        </w:rPr>
        <w:t>c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i</w:t>
      </w:r>
      <w:r>
        <w:rPr>
          <w:spacing w:val="1"/>
          <w:sz w:val="23"/>
          <w:szCs w:val="23"/>
        </w:rPr>
        <w:t>ce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 p</w:t>
      </w:r>
      <w:r>
        <w:rPr>
          <w:spacing w:val="-2"/>
          <w:sz w:val="23"/>
          <w:szCs w:val="23"/>
        </w:rPr>
        <w:t>r</w:t>
      </w:r>
      <w:r>
        <w:rPr>
          <w:sz w:val="23"/>
          <w:szCs w:val="23"/>
        </w:rPr>
        <w:t>o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>dur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s</w:t>
      </w:r>
    </w:p>
    <w:p w14:paraId="05602640" w14:textId="77777777" w:rsidR="00CB3560" w:rsidRDefault="009B34B5">
      <w:pPr>
        <w:spacing w:before="46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x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>l</w:t>
      </w:r>
      <w:r>
        <w:rPr>
          <w:spacing w:val="-2"/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nt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troub</w:t>
      </w:r>
      <w:r>
        <w:rPr>
          <w:spacing w:val="-2"/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hooting</w:t>
      </w:r>
      <w:r>
        <w:rPr>
          <w:spacing w:val="-5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bi</w:t>
      </w:r>
      <w:r>
        <w:rPr>
          <w:spacing w:val="-2"/>
          <w:sz w:val="23"/>
          <w:szCs w:val="23"/>
        </w:rPr>
        <w:t>l</w:t>
      </w:r>
      <w:r>
        <w:rPr>
          <w:sz w:val="23"/>
          <w:szCs w:val="23"/>
        </w:rPr>
        <w:t>it</w:t>
      </w:r>
      <w:r>
        <w:rPr>
          <w:spacing w:val="-2"/>
          <w:sz w:val="23"/>
          <w:szCs w:val="23"/>
        </w:rPr>
        <w:t>i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s</w:t>
      </w:r>
    </w:p>
    <w:p w14:paraId="54A8070B" w14:textId="77777777" w:rsidR="00CB3560" w:rsidRDefault="009B34B5">
      <w:pPr>
        <w:spacing w:before="49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our</w:t>
      </w:r>
      <w:r>
        <w:rPr>
          <w:spacing w:val="1"/>
          <w:sz w:val="23"/>
          <w:szCs w:val="23"/>
        </w:rPr>
        <w:t>ce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ul, </w:t>
      </w:r>
      <w:r>
        <w:rPr>
          <w:spacing w:val="-2"/>
          <w:sz w:val="23"/>
          <w:szCs w:val="23"/>
        </w:rPr>
        <w:t>h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rdworking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 a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f</w:t>
      </w:r>
      <w:r>
        <w:rPr>
          <w:spacing w:val="1"/>
          <w:sz w:val="23"/>
          <w:szCs w:val="23"/>
        </w:rPr>
        <w:t>a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t </w:t>
      </w:r>
      <w:r>
        <w:rPr>
          <w:spacing w:val="-2"/>
          <w:sz w:val="23"/>
          <w:szCs w:val="23"/>
        </w:rPr>
        <w:t>l</w:t>
      </w:r>
      <w:r>
        <w:rPr>
          <w:spacing w:val="1"/>
          <w:sz w:val="23"/>
          <w:szCs w:val="23"/>
        </w:rPr>
        <w:t>ea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</w:p>
    <w:p w14:paraId="4D2307C3" w14:textId="77777777" w:rsidR="00CB3560" w:rsidRDefault="009B34B5">
      <w:pPr>
        <w:spacing w:before="51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xp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r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>ork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ng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 xml:space="preserve">ith 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ndi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idu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ls</w:t>
      </w:r>
      <w:r>
        <w:rPr>
          <w:spacing w:val="-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rom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di</w:t>
      </w:r>
      <w:r>
        <w:rPr>
          <w:spacing w:val="-2"/>
          <w:sz w:val="23"/>
          <w:szCs w:val="23"/>
        </w:rPr>
        <w:t>v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b</w:t>
      </w:r>
      <w:r>
        <w:rPr>
          <w:spacing w:val="1"/>
          <w:sz w:val="23"/>
          <w:szCs w:val="23"/>
        </w:rPr>
        <w:t>ac</w:t>
      </w:r>
      <w:r>
        <w:rPr>
          <w:sz w:val="23"/>
          <w:szCs w:val="23"/>
        </w:rPr>
        <w:t>k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rounds</w:t>
      </w:r>
    </w:p>
    <w:p w14:paraId="53EDAAB7" w14:textId="77777777" w:rsidR="00CB3560" w:rsidRDefault="009B34B5">
      <w:pPr>
        <w:spacing w:before="1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z w:val="23"/>
          <w:szCs w:val="23"/>
        </w:rPr>
        <w:t>Com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or</w:t>
      </w:r>
      <w:r>
        <w:rPr>
          <w:spacing w:val="1"/>
          <w:sz w:val="23"/>
          <w:szCs w:val="23"/>
        </w:rPr>
        <w:t>ta</w:t>
      </w:r>
      <w:r>
        <w:rPr>
          <w:sz w:val="23"/>
          <w:szCs w:val="23"/>
        </w:rPr>
        <w:t>b</w:t>
      </w:r>
      <w:r>
        <w:rPr>
          <w:spacing w:val="-2"/>
          <w:sz w:val="23"/>
          <w:szCs w:val="23"/>
        </w:rPr>
        <w:t>l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u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ing</w:t>
      </w:r>
      <w:r>
        <w:rPr>
          <w:spacing w:val="-1"/>
          <w:sz w:val="23"/>
          <w:szCs w:val="23"/>
        </w:rPr>
        <w:t xml:space="preserve"> M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O</w:t>
      </w:r>
      <w:r>
        <w:rPr>
          <w:sz w:val="23"/>
          <w:szCs w:val="23"/>
        </w:rPr>
        <w:t>f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ce</w:t>
      </w:r>
      <w:r>
        <w:rPr>
          <w:sz w:val="23"/>
          <w:szCs w:val="23"/>
        </w:rPr>
        <w:t xml:space="preserve">, 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rn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m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il</w:t>
      </w:r>
    </w:p>
    <w:p w14:paraId="5FBB1761" w14:textId="77777777" w:rsidR="00CB3560" w:rsidRDefault="00CB3560">
      <w:pPr>
        <w:spacing w:before="8" w:line="260" w:lineRule="exact"/>
        <w:rPr>
          <w:sz w:val="26"/>
          <w:szCs w:val="26"/>
        </w:rPr>
      </w:pPr>
    </w:p>
    <w:p w14:paraId="7949C347" w14:textId="2D1446BB" w:rsidR="00CB3560" w:rsidRPr="009B34B5" w:rsidRDefault="009B34B5" w:rsidP="009B34B5">
      <w:pPr>
        <w:spacing w:line="260" w:lineRule="exact"/>
        <w:ind w:left="100"/>
        <w:rPr>
          <w:sz w:val="23"/>
          <w:szCs w:val="23"/>
        </w:rPr>
      </w:pPr>
      <w:r>
        <w:rPr>
          <w:b/>
          <w:position w:val="-1"/>
          <w:sz w:val="23"/>
          <w:szCs w:val="23"/>
        </w:rPr>
        <w:t>E</w:t>
      </w:r>
      <w:r>
        <w:rPr>
          <w:b/>
          <w:spacing w:val="-1"/>
          <w:position w:val="-1"/>
          <w:sz w:val="23"/>
          <w:szCs w:val="23"/>
        </w:rPr>
        <w:t>DUCA</w:t>
      </w:r>
      <w:r>
        <w:rPr>
          <w:b/>
          <w:position w:val="-1"/>
          <w:sz w:val="23"/>
          <w:szCs w:val="23"/>
        </w:rPr>
        <w:t>T</w:t>
      </w:r>
      <w:r>
        <w:rPr>
          <w:b/>
          <w:spacing w:val="-1"/>
          <w:position w:val="-1"/>
          <w:sz w:val="23"/>
          <w:szCs w:val="23"/>
        </w:rPr>
        <w:t>I</w:t>
      </w:r>
      <w:r>
        <w:rPr>
          <w:b/>
          <w:position w:val="-1"/>
          <w:sz w:val="23"/>
          <w:szCs w:val="23"/>
        </w:rPr>
        <w:t>ON</w:t>
      </w:r>
    </w:p>
    <w:p w14:paraId="1DD56DF6" w14:textId="77777777" w:rsidR="00CB3560" w:rsidRDefault="009B34B5">
      <w:pPr>
        <w:spacing w:before="30"/>
        <w:ind w:left="100"/>
        <w:rPr>
          <w:sz w:val="23"/>
          <w:szCs w:val="23"/>
        </w:rPr>
      </w:pPr>
      <w:r>
        <w:rPr>
          <w:b/>
          <w:spacing w:val="-1"/>
          <w:sz w:val="23"/>
          <w:szCs w:val="23"/>
        </w:rPr>
        <w:t>A</w:t>
      </w:r>
      <w:r>
        <w:rPr>
          <w:b/>
          <w:sz w:val="23"/>
          <w:szCs w:val="23"/>
        </w:rPr>
        <w:t>viat</w:t>
      </w:r>
      <w:r>
        <w:rPr>
          <w:b/>
          <w:spacing w:val="1"/>
          <w:sz w:val="23"/>
          <w:szCs w:val="23"/>
        </w:rPr>
        <w:t>i</w:t>
      </w:r>
      <w:r>
        <w:rPr>
          <w:b/>
          <w:sz w:val="23"/>
          <w:szCs w:val="23"/>
        </w:rPr>
        <w:t>on</w:t>
      </w:r>
      <w:r>
        <w:rPr>
          <w:b/>
          <w:spacing w:val="-1"/>
          <w:sz w:val="23"/>
          <w:szCs w:val="23"/>
        </w:rPr>
        <w:t xml:space="preserve"> </w:t>
      </w:r>
      <w:r>
        <w:rPr>
          <w:b/>
          <w:sz w:val="23"/>
          <w:szCs w:val="23"/>
        </w:rPr>
        <w:t>T</w:t>
      </w:r>
      <w:r>
        <w:rPr>
          <w:b/>
          <w:spacing w:val="-2"/>
          <w:sz w:val="23"/>
          <w:szCs w:val="23"/>
        </w:rPr>
        <w:t>e</w:t>
      </w:r>
      <w:r>
        <w:rPr>
          <w:b/>
          <w:spacing w:val="1"/>
          <w:sz w:val="23"/>
          <w:szCs w:val="23"/>
        </w:rPr>
        <w:t>c</w:t>
      </w:r>
      <w:r>
        <w:rPr>
          <w:b/>
          <w:spacing w:val="-1"/>
          <w:sz w:val="23"/>
          <w:szCs w:val="23"/>
        </w:rPr>
        <w:t>hn</w:t>
      </w:r>
      <w:r>
        <w:rPr>
          <w:b/>
          <w:sz w:val="23"/>
          <w:szCs w:val="23"/>
        </w:rPr>
        <w:t>i</w:t>
      </w:r>
      <w:r>
        <w:rPr>
          <w:b/>
          <w:spacing w:val="1"/>
          <w:sz w:val="23"/>
          <w:szCs w:val="23"/>
        </w:rPr>
        <w:t>c</w:t>
      </w:r>
      <w:r>
        <w:rPr>
          <w:b/>
          <w:sz w:val="23"/>
          <w:szCs w:val="23"/>
        </w:rPr>
        <w:t>ian</w:t>
      </w:r>
      <w:r>
        <w:rPr>
          <w:b/>
          <w:spacing w:val="-1"/>
          <w:sz w:val="23"/>
          <w:szCs w:val="23"/>
        </w:rPr>
        <w:t xml:space="preserve"> D</w:t>
      </w:r>
      <w:r>
        <w:rPr>
          <w:b/>
          <w:sz w:val="23"/>
          <w:szCs w:val="23"/>
        </w:rPr>
        <w:t>i</w:t>
      </w:r>
      <w:r>
        <w:rPr>
          <w:b/>
          <w:spacing w:val="-3"/>
          <w:sz w:val="23"/>
          <w:szCs w:val="23"/>
        </w:rPr>
        <w:t>p</w:t>
      </w:r>
      <w:r>
        <w:rPr>
          <w:b/>
          <w:sz w:val="23"/>
          <w:szCs w:val="23"/>
        </w:rPr>
        <w:t>lo</w:t>
      </w:r>
      <w:r>
        <w:rPr>
          <w:b/>
          <w:spacing w:val="-2"/>
          <w:sz w:val="23"/>
          <w:szCs w:val="23"/>
        </w:rPr>
        <w:t>m</w:t>
      </w:r>
      <w:r>
        <w:rPr>
          <w:b/>
          <w:spacing w:val="2"/>
          <w:sz w:val="23"/>
          <w:szCs w:val="23"/>
        </w:rPr>
        <w:t>a</w:t>
      </w:r>
      <w:r>
        <w:rPr>
          <w:b/>
          <w:sz w:val="23"/>
          <w:szCs w:val="23"/>
        </w:rPr>
        <w:t xml:space="preserve">– </w:t>
      </w:r>
      <w:r>
        <w:rPr>
          <w:b/>
          <w:spacing w:val="-1"/>
          <w:sz w:val="23"/>
          <w:szCs w:val="23"/>
        </w:rPr>
        <w:t>A</w:t>
      </w:r>
      <w:r>
        <w:rPr>
          <w:b/>
          <w:sz w:val="23"/>
          <w:szCs w:val="23"/>
        </w:rPr>
        <w:t>i</w:t>
      </w:r>
      <w:r>
        <w:rPr>
          <w:b/>
          <w:spacing w:val="1"/>
          <w:sz w:val="23"/>
          <w:szCs w:val="23"/>
        </w:rPr>
        <w:t>rcr</w:t>
      </w:r>
      <w:r>
        <w:rPr>
          <w:b/>
          <w:spacing w:val="-2"/>
          <w:sz w:val="23"/>
          <w:szCs w:val="23"/>
        </w:rPr>
        <w:t>a</w:t>
      </w:r>
      <w:r>
        <w:rPr>
          <w:b/>
          <w:sz w:val="23"/>
          <w:szCs w:val="23"/>
        </w:rPr>
        <w:t>ft</w:t>
      </w:r>
      <w:r>
        <w:rPr>
          <w:b/>
          <w:spacing w:val="1"/>
          <w:sz w:val="23"/>
          <w:szCs w:val="23"/>
        </w:rPr>
        <w:t xml:space="preserve"> M</w:t>
      </w:r>
      <w:r>
        <w:rPr>
          <w:b/>
          <w:spacing w:val="-2"/>
          <w:sz w:val="23"/>
          <w:szCs w:val="23"/>
        </w:rPr>
        <w:t>a</w:t>
      </w:r>
      <w:r>
        <w:rPr>
          <w:b/>
          <w:sz w:val="23"/>
          <w:szCs w:val="23"/>
        </w:rPr>
        <w:t>i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t</w:t>
      </w:r>
      <w:r>
        <w:rPr>
          <w:b/>
          <w:spacing w:val="1"/>
          <w:sz w:val="23"/>
          <w:szCs w:val="23"/>
        </w:rPr>
        <w:t>e</w:t>
      </w:r>
      <w:r>
        <w:rPr>
          <w:b/>
          <w:spacing w:val="-3"/>
          <w:sz w:val="23"/>
          <w:szCs w:val="23"/>
        </w:rPr>
        <w:t>n</w:t>
      </w:r>
      <w:r>
        <w:rPr>
          <w:b/>
          <w:sz w:val="23"/>
          <w:szCs w:val="23"/>
        </w:rPr>
        <w:t>a</w:t>
      </w:r>
      <w:r>
        <w:rPr>
          <w:b/>
          <w:spacing w:val="-1"/>
          <w:sz w:val="23"/>
          <w:szCs w:val="23"/>
        </w:rPr>
        <w:t>n</w:t>
      </w:r>
      <w:r>
        <w:rPr>
          <w:b/>
          <w:spacing w:val="1"/>
          <w:sz w:val="23"/>
          <w:szCs w:val="23"/>
        </w:rPr>
        <w:t>c</w:t>
      </w:r>
      <w:r>
        <w:rPr>
          <w:b/>
          <w:sz w:val="23"/>
          <w:szCs w:val="23"/>
        </w:rPr>
        <w:t xml:space="preserve">e                                                   </w:t>
      </w:r>
      <w:r>
        <w:rPr>
          <w:b/>
          <w:spacing w:val="20"/>
          <w:sz w:val="23"/>
          <w:szCs w:val="23"/>
        </w:rPr>
        <w:t xml:space="preserve"> </w:t>
      </w:r>
      <w:r>
        <w:rPr>
          <w:b/>
          <w:sz w:val="23"/>
          <w:szCs w:val="23"/>
        </w:rPr>
        <w:t>2010 - 2012</w:t>
      </w:r>
    </w:p>
    <w:p w14:paraId="1FE830E3" w14:textId="77777777" w:rsidR="00CB3560" w:rsidRDefault="009B34B5">
      <w:pPr>
        <w:spacing w:line="240" w:lineRule="exact"/>
        <w:ind w:left="100"/>
        <w:rPr>
          <w:sz w:val="23"/>
          <w:szCs w:val="23"/>
        </w:rPr>
      </w:pPr>
      <w:r>
        <w:rPr>
          <w:sz w:val="23"/>
          <w:szCs w:val="23"/>
        </w:rPr>
        <w:t>C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nt</w:t>
      </w:r>
      <w:r>
        <w:rPr>
          <w:spacing w:val="-1"/>
          <w:sz w:val="23"/>
          <w:szCs w:val="23"/>
        </w:rPr>
        <w:t>e</w:t>
      </w:r>
      <w:r>
        <w:rPr>
          <w:sz w:val="23"/>
          <w:szCs w:val="23"/>
        </w:rPr>
        <w:t>nni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l Co</w:t>
      </w:r>
      <w:r>
        <w:rPr>
          <w:spacing w:val="-2"/>
          <w:sz w:val="23"/>
          <w:szCs w:val="23"/>
        </w:rPr>
        <w:t>l</w:t>
      </w:r>
      <w:r>
        <w:rPr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g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,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o</w:t>
      </w:r>
      <w:r>
        <w:rPr>
          <w:spacing w:val="-2"/>
          <w:sz w:val="23"/>
          <w:szCs w:val="23"/>
        </w:rPr>
        <w:t>r</w:t>
      </w:r>
      <w:r>
        <w:rPr>
          <w:sz w:val="23"/>
          <w:szCs w:val="23"/>
        </w:rPr>
        <w:t>o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 xml:space="preserve">to, </w:t>
      </w:r>
      <w:r>
        <w:rPr>
          <w:spacing w:val="-1"/>
          <w:sz w:val="23"/>
          <w:szCs w:val="23"/>
        </w:rPr>
        <w:t>O</w:t>
      </w:r>
      <w:r>
        <w:rPr>
          <w:sz w:val="23"/>
          <w:szCs w:val="23"/>
        </w:rPr>
        <w:t>N</w:t>
      </w:r>
    </w:p>
    <w:p w14:paraId="29A848FC" w14:textId="77777777" w:rsidR="00CB3560" w:rsidRDefault="00CB3560">
      <w:pPr>
        <w:spacing w:before="11" w:line="260" w:lineRule="exact"/>
        <w:rPr>
          <w:sz w:val="26"/>
          <w:szCs w:val="26"/>
        </w:rPr>
      </w:pPr>
    </w:p>
    <w:p w14:paraId="3804C131" w14:textId="77777777" w:rsidR="00CB3560" w:rsidRDefault="009B34B5">
      <w:pPr>
        <w:ind w:left="820"/>
        <w:rPr>
          <w:sz w:val="23"/>
          <w:szCs w:val="23"/>
        </w:rPr>
      </w:pPr>
      <w:r>
        <w:rPr>
          <w:b/>
          <w:spacing w:val="-1"/>
          <w:sz w:val="23"/>
          <w:szCs w:val="23"/>
        </w:rPr>
        <w:t>R</w:t>
      </w:r>
      <w:r>
        <w:rPr>
          <w:b/>
          <w:spacing w:val="1"/>
          <w:sz w:val="23"/>
          <w:szCs w:val="23"/>
        </w:rPr>
        <w:t>e</w:t>
      </w:r>
      <w:r>
        <w:rPr>
          <w:b/>
          <w:sz w:val="23"/>
          <w:szCs w:val="23"/>
        </w:rPr>
        <w:t>l</w:t>
      </w:r>
      <w:r>
        <w:rPr>
          <w:b/>
          <w:spacing w:val="1"/>
          <w:sz w:val="23"/>
          <w:szCs w:val="23"/>
        </w:rPr>
        <w:t>e</w:t>
      </w:r>
      <w:r>
        <w:rPr>
          <w:b/>
          <w:sz w:val="23"/>
          <w:szCs w:val="23"/>
        </w:rPr>
        <w:t>va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t Co</w:t>
      </w:r>
      <w:r>
        <w:rPr>
          <w:b/>
          <w:spacing w:val="-2"/>
          <w:sz w:val="23"/>
          <w:szCs w:val="23"/>
        </w:rPr>
        <w:t>u</w:t>
      </w:r>
      <w:r>
        <w:rPr>
          <w:b/>
          <w:spacing w:val="1"/>
          <w:sz w:val="23"/>
          <w:szCs w:val="23"/>
        </w:rPr>
        <w:t>r</w:t>
      </w:r>
      <w:r>
        <w:rPr>
          <w:b/>
          <w:spacing w:val="-1"/>
          <w:sz w:val="23"/>
          <w:szCs w:val="23"/>
        </w:rPr>
        <w:t>s</w:t>
      </w:r>
      <w:r>
        <w:rPr>
          <w:b/>
          <w:spacing w:val="1"/>
          <w:sz w:val="23"/>
          <w:szCs w:val="23"/>
        </w:rPr>
        <w:t>e</w:t>
      </w:r>
      <w:r>
        <w:rPr>
          <w:b/>
          <w:sz w:val="23"/>
          <w:szCs w:val="23"/>
        </w:rPr>
        <w:t>s</w:t>
      </w:r>
      <w:r>
        <w:rPr>
          <w:b/>
          <w:spacing w:val="-1"/>
          <w:sz w:val="23"/>
          <w:szCs w:val="23"/>
        </w:rPr>
        <w:t xml:space="preserve"> In</w:t>
      </w:r>
      <w:r>
        <w:rPr>
          <w:b/>
          <w:spacing w:val="1"/>
          <w:sz w:val="23"/>
          <w:szCs w:val="23"/>
        </w:rPr>
        <w:t>c</w:t>
      </w:r>
      <w:r>
        <w:rPr>
          <w:b/>
          <w:sz w:val="23"/>
          <w:szCs w:val="23"/>
        </w:rPr>
        <w:t>l</w:t>
      </w:r>
      <w:r>
        <w:rPr>
          <w:b/>
          <w:spacing w:val="-1"/>
          <w:sz w:val="23"/>
          <w:szCs w:val="23"/>
        </w:rPr>
        <w:t>u</w:t>
      </w:r>
      <w:r>
        <w:rPr>
          <w:b/>
          <w:spacing w:val="-3"/>
          <w:sz w:val="23"/>
          <w:szCs w:val="23"/>
        </w:rPr>
        <w:t>d</w:t>
      </w:r>
      <w:r>
        <w:rPr>
          <w:b/>
          <w:spacing w:val="1"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d</w:t>
      </w:r>
      <w:r>
        <w:rPr>
          <w:b/>
          <w:sz w:val="23"/>
          <w:szCs w:val="23"/>
        </w:rPr>
        <w:t>:</w:t>
      </w:r>
    </w:p>
    <w:p w14:paraId="29743FE1" w14:textId="77777777" w:rsidR="00CB3560" w:rsidRDefault="009B34B5">
      <w:pPr>
        <w:spacing w:line="240" w:lineRule="exact"/>
        <w:ind w:left="1540"/>
        <w:rPr>
          <w:sz w:val="23"/>
          <w:szCs w:val="23"/>
        </w:rPr>
      </w:pPr>
      <w:r>
        <w:rPr>
          <w:spacing w:val="-1"/>
          <w:sz w:val="23"/>
          <w:szCs w:val="23"/>
        </w:rPr>
        <w:t>A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ioni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 xml:space="preserve"> </w:t>
      </w:r>
      <w:r>
        <w:rPr>
          <w:spacing w:val="-3"/>
          <w:sz w:val="23"/>
          <w:szCs w:val="23"/>
        </w:rPr>
        <w:t>F</w:t>
      </w:r>
      <w:r>
        <w:rPr>
          <w:sz w:val="23"/>
          <w:szCs w:val="23"/>
        </w:rPr>
        <w:t>und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nt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ls                                    </w:t>
      </w:r>
      <w:r>
        <w:rPr>
          <w:spacing w:val="16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h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ory</w:t>
      </w:r>
      <w:r>
        <w:rPr>
          <w:spacing w:val="-5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o</w:t>
      </w:r>
      <w:r>
        <w:rPr>
          <w:sz w:val="23"/>
          <w:szCs w:val="23"/>
        </w:rPr>
        <w:t xml:space="preserve">f </w:t>
      </w:r>
      <w:r>
        <w:rPr>
          <w:spacing w:val="-3"/>
          <w:sz w:val="23"/>
          <w:szCs w:val="23"/>
        </w:rPr>
        <w:t>F</w:t>
      </w:r>
      <w:r>
        <w:rPr>
          <w:sz w:val="23"/>
          <w:szCs w:val="23"/>
        </w:rPr>
        <w:t>li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ht</w:t>
      </w:r>
    </w:p>
    <w:p w14:paraId="6BC374BA" w14:textId="77777777" w:rsidR="00CB3560" w:rsidRDefault="009B34B5">
      <w:pPr>
        <w:spacing w:before="3" w:line="260" w:lineRule="exact"/>
        <w:ind w:left="1540" w:right="1041"/>
        <w:jc w:val="both"/>
        <w:rPr>
          <w:sz w:val="23"/>
          <w:szCs w:val="23"/>
        </w:rPr>
      </w:pP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t 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tru</w:t>
      </w:r>
      <w:r>
        <w:rPr>
          <w:spacing w:val="1"/>
          <w:sz w:val="23"/>
          <w:szCs w:val="23"/>
        </w:rPr>
        <w:t>me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 xml:space="preserve">ts                                         </w:t>
      </w:r>
      <w:r>
        <w:rPr>
          <w:spacing w:val="3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me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pacing w:val="-2"/>
          <w:sz w:val="23"/>
          <w:szCs w:val="23"/>
        </w:rPr>
        <w:t>y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m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/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tru</w:t>
      </w:r>
      <w:r>
        <w:rPr>
          <w:spacing w:val="-1"/>
          <w:sz w:val="23"/>
          <w:szCs w:val="23"/>
        </w:rPr>
        <w:t>c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u</w:t>
      </w:r>
      <w:r>
        <w:rPr>
          <w:sz w:val="23"/>
          <w:szCs w:val="23"/>
        </w:rPr>
        <w:t xml:space="preserve">re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t 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p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ti</w:t>
      </w:r>
      <w:r>
        <w:rPr>
          <w:spacing w:val="-2"/>
          <w:sz w:val="23"/>
          <w:szCs w:val="23"/>
        </w:rPr>
        <w:t>o</w:t>
      </w:r>
      <w:r>
        <w:rPr>
          <w:sz w:val="23"/>
          <w:szCs w:val="23"/>
        </w:rPr>
        <w:t>n</w:t>
      </w:r>
      <w:r>
        <w:rPr>
          <w:sz w:val="23"/>
          <w:szCs w:val="23"/>
        </w:rPr>
        <w:t xml:space="preserve">                                           </w:t>
      </w:r>
      <w:r>
        <w:rPr>
          <w:spacing w:val="49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</w:t>
      </w:r>
      <w:r>
        <w:rPr>
          <w:sz w:val="23"/>
          <w:szCs w:val="23"/>
        </w:rPr>
        <w:t>i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ton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in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>&amp;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</w:t>
      </w:r>
      <w:r>
        <w:rPr>
          <w:sz w:val="23"/>
          <w:szCs w:val="23"/>
        </w:rPr>
        <w:t>rop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l</w:t>
      </w:r>
      <w:r>
        <w:rPr>
          <w:spacing w:val="-2"/>
          <w:sz w:val="23"/>
          <w:szCs w:val="23"/>
        </w:rPr>
        <w:t>le</w:t>
      </w:r>
      <w:r>
        <w:rPr>
          <w:sz w:val="23"/>
          <w:szCs w:val="23"/>
        </w:rPr>
        <w:t xml:space="preserve">rs </w:t>
      </w:r>
      <w:r>
        <w:rPr>
          <w:spacing w:val="-1"/>
          <w:sz w:val="23"/>
          <w:szCs w:val="23"/>
        </w:rPr>
        <w:t>M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in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</w:t>
      </w:r>
      <w:r>
        <w:rPr>
          <w:sz w:val="23"/>
          <w:szCs w:val="23"/>
        </w:rPr>
        <w:t>ro</w:t>
      </w:r>
      <w:r>
        <w:rPr>
          <w:spacing w:val="-1"/>
          <w:sz w:val="23"/>
          <w:szCs w:val="23"/>
        </w:rPr>
        <w:t>c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du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s                                  </w:t>
      </w:r>
      <w:r>
        <w:rPr>
          <w:spacing w:val="4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</w:t>
      </w:r>
      <w:r>
        <w:rPr>
          <w:sz w:val="23"/>
          <w:szCs w:val="23"/>
        </w:rPr>
        <w:t>1 &amp;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</w:t>
      </w:r>
      <w:r>
        <w:rPr>
          <w:sz w:val="23"/>
          <w:szCs w:val="23"/>
        </w:rPr>
        <w:t xml:space="preserve">2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t </w:t>
      </w:r>
      <w:r>
        <w:rPr>
          <w:spacing w:val="1"/>
          <w:sz w:val="23"/>
          <w:szCs w:val="23"/>
        </w:rPr>
        <w:t>S</w:t>
      </w:r>
      <w:r>
        <w:rPr>
          <w:spacing w:val="-5"/>
          <w:sz w:val="23"/>
          <w:szCs w:val="23"/>
        </w:rPr>
        <w:t>y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ms</w:t>
      </w:r>
    </w:p>
    <w:p w14:paraId="4461E32E" w14:textId="77777777" w:rsidR="00CB3560" w:rsidRDefault="009B34B5">
      <w:pPr>
        <w:spacing w:before="2" w:line="260" w:lineRule="exact"/>
        <w:ind w:left="1540" w:right="282"/>
        <w:rPr>
          <w:sz w:val="23"/>
          <w:szCs w:val="23"/>
        </w:rPr>
      </w:pPr>
      <w:r>
        <w:rPr>
          <w:spacing w:val="-1"/>
          <w:sz w:val="23"/>
          <w:szCs w:val="23"/>
        </w:rPr>
        <w:t>M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r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ls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>&amp;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</w:t>
      </w:r>
      <w:r>
        <w:rPr>
          <w:sz w:val="23"/>
          <w:szCs w:val="23"/>
        </w:rPr>
        <w:t>ro</w:t>
      </w:r>
      <w:r>
        <w:rPr>
          <w:spacing w:val="1"/>
          <w:sz w:val="23"/>
          <w:szCs w:val="23"/>
        </w:rPr>
        <w:t>ce</w:t>
      </w:r>
      <w:r>
        <w:rPr>
          <w:spacing w:val="-1"/>
          <w:sz w:val="23"/>
          <w:szCs w:val="23"/>
        </w:rPr>
        <w:t>ss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s                                      </w:t>
      </w:r>
      <w:r>
        <w:rPr>
          <w:spacing w:val="2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t </w:t>
      </w:r>
      <w:r>
        <w:rPr>
          <w:spacing w:val="-1"/>
          <w:sz w:val="23"/>
          <w:szCs w:val="23"/>
        </w:rPr>
        <w:t>H</w:t>
      </w:r>
      <w:r>
        <w:rPr>
          <w:spacing w:val="-5"/>
          <w:sz w:val="23"/>
          <w:szCs w:val="23"/>
        </w:rPr>
        <w:t>y</w:t>
      </w:r>
      <w:r>
        <w:rPr>
          <w:sz w:val="23"/>
          <w:szCs w:val="23"/>
        </w:rPr>
        <w:t>dr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uli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 xml:space="preserve">&amp; </w:t>
      </w:r>
      <w:r>
        <w:rPr>
          <w:spacing w:val="-4"/>
          <w:sz w:val="23"/>
          <w:szCs w:val="23"/>
        </w:rPr>
        <w:t>L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nding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G</w:t>
      </w:r>
      <w:r>
        <w:rPr>
          <w:spacing w:val="1"/>
          <w:sz w:val="23"/>
          <w:szCs w:val="23"/>
        </w:rPr>
        <w:t>ea</w:t>
      </w:r>
      <w:r>
        <w:rPr>
          <w:sz w:val="23"/>
          <w:szCs w:val="23"/>
        </w:rPr>
        <w:t xml:space="preserve">r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urb</w:t>
      </w:r>
      <w:r>
        <w:rPr>
          <w:spacing w:val="1"/>
          <w:sz w:val="23"/>
          <w:szCs w:val="23"/>
        </w:rPr>
        <w:t>i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E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in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s                                               </w:t>
      </w:r>
      <w:r>
        <w:rPr>
          <w:spacing w:val="33"/>
          <w:sz w:val="23"/>
          <w:szCs w:val="23"/>
        </w:rPr>
        <w:t xml:space="preserve"> </w:t>
      </w:r>
      <w:r>
        <w:rPr>
          <w:sz w:val="23"/>
          <w:szCs w:val="23"/>
        </w:rPr>
        <w:t>C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d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n </w:t>
      </w:r>
      <w:r>
        <w:rPr>
          <w:spacing w:val="-1"/>
          <w:sz w:val="23"/>
          <w:szCs w:val="23"/>
        </w:rPr>
        <w:t>A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ion R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ul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tions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t 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p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ti</w:t>
      </w:r>
      <w:r>
        <w:rPr>
          <w:spacing w:val="-2"/>
          <w:sz w:val="23"/>
          <w:szCs w:val="23"/>
        </w:rPr>
        <w:t>o</w:t>
      </w:r>
      <w:r>
        <w:rPr>
          <w:sz w:val="23"/>
          <w:szCs w:val="23"/>
        </w:rPr>
        <w:t xml:space="preserve">n                                           </w:t>
      </w:r>
      <w:r>
        <w:rPr>
          <w:spacing w:val="49"/>
          <w:sz w:val="23"/>
          <w:szCs w:val="23"/>
        </w:rPr>
        <w:t xml:space="preserve"> </w:t>
      </w:r>
      <w:r>
        <w:rPr>
          <w:sz w:val="23"/>
          <w:szCs w:val="23"/>
        </w:rPr>
        <w:t>Rot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ry</w:t>
      </w:r>
      <w:r>
        <w:rPr>
          <w:spacing w:val="-3"/>
          <w:sz w:val="23"/>
          <w:szCs w:val="23"/>
        </w:rPr>
        <w:t xml:space="preserve"> </w:t>
      </w:r>
      <w:r>
        <w:rPr>
          <w:spacing w:val="-4"/>
          <w:sz w:val="23"/>
          <w:szCs w:val="23"/>
        </w:rPr>
        <w:t>W</w:t>
      </w:r>
      <w:r>
        <w:rPr>
          <w:sz w:val="23"/>
          <w:szCs w:val="23"/>
        </w:rPr>
        <w:t>i</w:t>
      </w:r>
      <w:r>
        <w:rPr>
          <w:spacing w:val="2"/>
          <w:sz w:val="23"/>
          <w:szCs w:val="23"/>
        </w:rPr>
        <w:t>n</w:t>
      </w:r>
      <w:r>
        <w:rPr>
          <w:sz w:val="23"/>
          <w:szCs w:val="23"/>
        </w:rPr>
        <w:t>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Controls</w:t>
      </w:r>
    </w:p>
    <w:p w14:paraId="7A552CDB" w14:textId="77777777" w:rsidR="00CB3560" w:rsidRDefault="00CB3560">
      <w:pPr>
        <w:spacing w:before="6" w:line="260" w:lineRule="exact"/>
        <w:rPr>
          <w:sz w:val="26"/>
          <w:szCs w:val="26"/>
        </w:rPr>
      </w:pPr>
    </w:p>
    <w:p w14:paraId="30A6C2E6" w14:textId="77777777" w:rsidR="00CB3560" w:rsidRDefault="009B34B5">
      <w:pPr>
        <w:ind w:left="100"/>
        <w:rPr>
          <w:sz w:val="23"/>
          <w:szCs w:val="23"/>
        </w:rPr>
      </w:pPr>
      <w:r>
        <w:rPr>
          <w:b/>
          <w:spacing w:val="-1"/>
          <w:sz w:val="23"/>
          <w:szCs w:val="23"/>
        </w:rPr>
        <w:t>A</w:t>
      </w:r>
      <w:r>
        <w:rPr>
          <w:b/>
          <w:spacing w:val="1"/>
          <w:sz w:val="23"/>
          <w:szCs w:val="23"/>
        </w:rPr>
        <w:t>c</w:t>
      </w:r>
      <w:r>
        <w:rPr>
          <w:b/>
          <w:sz w:val="23"/>
          <w:szCs w:val="23"/>
        </w:rPr>
        <w:t>a</w:t>
      </w:r>
      <w:r>
        <w:rPr>
          <w:b/>
          <w:spacing w:val="-1"/>
          <w:sz w:val="23"/>
          <w:szCs w:val="23"/>
        </w:rPr>
        <w:t>d</w:t>
      </w:r>
      <w:r>
        <w:rPr>
          <w:b/>
          <w:spacing w:val="1"/>
          <w:sz w:val="23"/>
          <w:szCs w:val="23"/>
        </w:rPr>
        <w:t>e</w:t>
      </w:r>
      <w:r>
        <w:rPr>
          <w:b/>
          <w:spacing w:val="-2"/>
          <w:sz w:val="23"/>
          <w:szCs w:val="23"/>
        </w:rPr>
        <w:t>m</w:t>
      </w:r>
      <w:r>
        <w:rPr>
          <w:b/>
          <w:sz w:val="23"/>
          <w:szCs w:val="23"/>
        </w:rPr>
        <w:t>ic</w:t>
      </w:r>
      <w:r>
        <w:rPr>
          <w:b/>
          <w:spacing w:val="1"/>
          <w:sz w:val="23"/>
          <w:szCs w:val="23"/>
        </w:rPr>
        <w:t xml:space="preserve"> </w:t>
      </w:r>
      <w:r>
        <w:rPr>
          <w:b/>
          <w:sz w:val="23"/>
          <w:szCs w:val="23"/>
        </w:rPr>
        <w:t>La</w:t>
      </w:r>
      <w:r>
        <w:rPr>
          <w:b/>
          <w:spacing w:val="-1"/>
          <w:sz w:val="23"/>
          <w:szCs w:val="23"/>
        </w:rPr>
        <w:t>b</w:t>
      </w:r>
      <w:r>
        <w:rPr>
          <w:b/>
          <w:sz w:val="23"/>
          <w:szCs w:val="23"/>
        </w:rPr>
        <w:t>o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>at</w:t>
      </w:r>
      <w:r>
        <w:rPr>
          <w:b/>
          <w:spacing w:val="-2"/>
          <w:sz w:val="23"/>
          <w:szCs w:val="23"/>
        </w:rPr>
        <w:t>o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 xml:space="preserve">y </w:t>
      </w:r>
      <w:r>
        <w:rPr>
          <w:b/>
          <w:spacing w:val="-3"/>
          <w:sz w:val="23"/>
          <w:szCs w:val="23"/>
        </w:rPr>
        <w:t>T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>ai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i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g</w:t>
      </w:r>
    </w:p>
    <w:p w14:paraId="088FB66B" w14:textId="77777777" w:rsidR="00CB3560" w:rsidRDefault="009B34B5">
      <w:pPr>
        <w:tabs>
          <w:tab w:val="left" w:pos="1180"/>
        </w:tabs>
        <w:spacing w:before="19" w:line="260" w:lineRule="exact"/>
        <w:ind w:left="1180" w:right="1164" w:hanging="36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></w:t>
      </w:r>
      <w:r>
        <w:rPr>
          <w:rFonts w:ascii="Segoe MDL2 Assets" w:eastAsia="Segoe MDL2 Assets" w:hAnsi="Segoe MDL2 Assets" w:cs="Segoe MDL2 Assets"/>
          <w:sz w:val="23"/>
          <w:szCs w:val="23"/>
        </w:rPr>
        <w:tab/>
      </w:r>
      <w:r>
        <w:rPr>
          <w:spacing w:val="1"/>
          <w:sz w:val="23"/>
          <w:szCs w:val="23"/>
        </w:rPr>
        <w:t>Te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ioni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s</w:t>
      </w:r>
      <w:r>
        <w:rPr>
          <w:spacing w:val="-3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qui</w:t>
      </w:r>
      <w:r>
        <w:rPr>
          <w:spacing w:val="-2"/>
          <w:sz w:val="23"/>
          <w:szCs w:val="23"/>
        </w:rPr>
        <w:t>p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t und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r </w:t>
      </w:r>
      <w:r>
        <w:rPr>
          <w:spacing w:val="-1"/>
          <w:sz w:val="23"/>
          <w:szCs w:val="23"/>
        </w:rPr>
        <w:t>s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mu</w:t>
      </w:r>
      <w:r>
        <w:rPr>
          <w:spacing w:val="-2"/>
          <w:sz w:val="23"/>
          <w:szCs w:val="23"/>
        </w:rPr>
        <w:t>l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 op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g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onditions</w:t>
      </w:r>
      <w:r>
        <w:rPr>
          <w:spacing w:val="-1"/>
          <w:sz w:val="23"/>
          <w:szCs w:val="23"/>
        </w:rPr>
        <w:t xml:space="preserve"> </w:t>
      </w:r>
      <w:r>
        <w:rPr>
          <w:spacing w:val="7"/>
          <w:sz w:val="23"/>
          <w:szCs w:val="23"/>
        </w:rPr>
        <w:t>t</w:t>
      </w:r>
      <w:r>
        <w:rPr>
          <w:sz w:val="23"/>
          <w:szCs w:val="23"/>
        </w:rPr>
        <w:t xml:space="preserve">o </w:t>
      </w:r>
      <w:r>
        <w:rPr>
          <w:spacing w:val="-2"/>
          <w:sz w:val="23"/>
          <w:szCs w:val="23"/>
        </w:rPr>
        <w:t>d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m</w:t>
      </w:r>
      <w:r>
        <w:rPr>
          <w:sz w:val="23"/>
          <w:szCs w:val="23"/>
        </w:rPr>
        <w:t>ine p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or</w:t>
      </w:r>
      <w:r>
        <w:rPr>
          <w:spacing w:val="1"/>
          <w:sz w:val="23"/>
          <w:szCs w:val="23"/>
        </w:rPr>
        <w:t>ma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a</w:t>
      </w:r>
      <w:r>
        <w:rPr>
          <w:sz w:val="23"/>
          <w:szCs w:val="23"/>
        </w:rPr>
        <w:t>nd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</w:t>
      </w:r>
      <w:r>
        <w:rPr>
          <w:spacing w:val="2"/>
          <w:sz w:val="23"/>
          <w:szCs w:val="23"/>
        </w:rPr>
        <w:t>r</w:t>
      </w:r>
      <w:r>
        <w:rPr>
          <w:sz w:val="23"/>
          <w:szCs w:val="23"/>
        </w:rPr>
        <w:t>-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>o</w:t>
      </w:r>
      <w:r>
        <w:rPr>
          <w:spacing w:val="-2"/>
          <w:sz w:val="23"/>
          <w:szCs w:val="23"/>
        </w:rPr>
        <w:t>rt</w:t>
      </w:r>
      <w:r>
        <w:rPr>
          <w:sz w:val="23"/>
          <w:szCs w:val="23"/>
        </w:rPr>
        <w:t>hin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s</w:t>
      </w:r>
    </w:p>
    <w:p w14:paraId="0C55D794" w14:textId="77777777" w:rsidR="00CB3560" w:rsidRDefault="009B34B5">
      <w:pPr>
        <w:tabs>
          <w:tab w:val="left" w:pos="1180"/>
        </w:tabs>
        <w:spacing w:before="65" w:line="260" w:lineRule="exact"/>
        <w:ind w:left="1180" w:right="648" w:hanging="36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></w:t>
      </w:r>
      <w:r>
        <w:rPr>
          <w:rFonts w:ascii="Segoe MDL2 Assets" w:eastAsia="Segoe MDL2 Assets" w:hAnsi="Segoe MDL2 Assets" w:cs="Segoe MDL2 Assets"/>
          <w:sz w:val="23"/>
          <w:szCs w:val="23"/>
        </w:rPr>
        <w:tab/>
      </w:r>
      <w:r>
        <w:rPr>
          <w:spacing w:val="-1"/>
          <w:sz w:val="23"/>
          <w:szCs w:val="23"/>
        </w:rPr>
        <w:t>M</w:t>
      </w:r>
      <w:r>
        <w:rPr>
          <w:sz w:val="23"/>
          <w:szCs w:val="23"/>
        </w:rPr>
        <w:t>odi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1"/>
          <w:sz w:val="23"/>
          <w:szCs w:val="23"/>
        </w:rPr>
        <w:t>s</w:t>
      </w:r>
      <w:r>
        <w:rPr>
          <w:spacing w:val="-5"/>
          <w:sz w:val="23"/>
          <w:szCs w:val="23"/>
        </w:rPr>
        <w:t>y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ms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>u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ing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blue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pr</w:t>
      </w:r>
      <w:r>
        <w:rPr>
          <w:spacing w:val="1"/>
          <w:sz w:val="23"/>
          <w:szCs w:val="23"/>
        </w:rPr>
        <w:t>i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t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, 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di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m</w:t>
      </w:r>
      <w:r>
        <w:rPr>
          <w:spacing w:val="-3"/>
          <w:sz w:val="23"/>
          <w:szCs w:val="23"/>
        </w:rPr>
        <w:t>s</w:t>
      </w:r>
      <w:r>
        <w:rPr>
          <w:sz w:val="23"/>
          <w:szCs w:val="23"/>
        </w:rPr>
        <w:t xml:space="preserve">, 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tion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e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bul</w:t>
      </w:r>
      <w:r>
        <w:rPr>
          <w:spacing w:val="-2"/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ins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in</w:t>
      </w:r>
      <w:r>
        <w:rPr>
          <w:spacing w:val="1"/>
          <w:sz w:val="23"/>
          <w:szCs w:val="23"/>
        </w:rPr>
        <w:t>ee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ord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rs</w:t>
      </w:r>
    </w:p>
    <w:p w14:paraId="543BFECA" w14:textId="77777777" w:rsidR="00CB3560" w:rsidRDefault="009B34B5">
      <w:pPr>
        <w:spacing w:before="46"/>
        <w:ind w:left="820"/>
        <w:rPr>
          <w:sz w:val="23"/>
          <w:szCs w:val="23"/>
        </w:rPr>
        <w:sectPr w:rsidR="00CB3560">
          <w:pgSz w:w="12240" w:h="15840"/>
          <w:pgMar w:top="1360" w:right="1360" w:bottom="280" w:left="1340" w:header="720" w:footer="720" w:gutter="0"/>
          <w:cols w:space="720"/>
        </w:sect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p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ion</w:t>
      </w:r>
      <w:r>
        <w:rPr>
          <w:spacing w:val="-2"/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qu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p</w:t>
      </w:r>
      <w:r>
        <w:rPr>
          <w:spacing w:val="-2"/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nt 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or d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f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ts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 xml:space="preserve">d 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or </w:t>
      </w:r>
      <w:r>
        <w:rPr>
          <w:spacing w:val="1"/>
          <w:sz w:val="23"/>
          <w:szCs w:val="23"/>
        </w:rPr>
        <w:t>ac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ur</w:t>
      </w:r>
      <w:r>
        <w:rPr>
          <w:spacing w:val="1"/>
          <w:sz w:val="23"/>
          <w:szCs w:val="23"/>
        </w:rPr>
        <w:t>ac</w:t>
      </w:r>
      <w:r>
        <w:rPr>
          <w:sz w:val="23"/>
          <w:szCs w:val="23"/>
        </w:rPr>
        <w:t>y</w:t>
      </w:r>
      <w:r>
        <w:rPr>
          <w:spacing w:val="-5"/>
          <w:sz w:val="23"/>
          <w:szCs w:val="23"/>
        </w:rPr>
        <w:t xml:space="preserve"> </w:t>
      </w:r>
      <w:r>
        <w:rPr>
          <w:spacing w:val="2"/>
          <w:sz w:val="23"/>
          <w:szCs w:val="23"/>
        </w:rPr>
        <w:t>o</w:t>
      </w:r>
      <w:r>
        <w:rPr>
          <w:sz w:val="23"/>
          <w:szCs w:val="23"/>
        </w:rPr>
        <w:t>f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pacing w:val="-1"/>
          <w:sz w:val="23"/>
          <w:szCs w:val="23"/>
        </w:rPr>
        <w:t>ss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mbly</w:t>
      </w:r>
    </w:p>
    <w:p w14:paraId="1CAA63CD" w14:textId="77777777" w:rsidR="00CB3560" w:rsidRDefault="009B34B5">
      <w:pPr>
        <w:spacing w:before="79" w:line="260" w:lineRule="exact"/>
        <w:ind w:left="100"/>
        <w:rPr>
          <w:sz w:val="23"/>
          <w:szCs w:val="23"/>
        </w:rPr>
      </w:pPr>
      <w:r>
        <w:lastRenderedPageBreak/>
        <w:pict w14:anchorId="02735832">
          <v:group id="_x0000_s1028" style="position:absolute;left:0;text-align:left;margin-left:70.6pt;margin-top:18.55pt;width:470.95pt;height:0;z-index:-251657216;mso-position-horizontal-relative:page" coordorigin="1412,371" coordsize="9419,0">
            <v:shape id="_x0000_s1029" style="position:absolute;left:1412;top:371;width:9419;height:0" coordorigin="1412,371" coordsize="9419,0" path="m1412,371r9419,e" filled="f" strokeweight=".58pt">
              <v:path arrowok="t"/>
            </v:shape>
            <w10:wrap anchorx="page"/>
          </v:group>
        </w:pict>
      </w:r>
      <w:r>
        <w:rPr>
          <w:b/>
          <w:spacing w:val="1"/>
          <w:position w:val="-1"/>
          <w:sz w:val="23"/>
          <w:szCs w:val="23"/>
        </w:rPr>
        <w:t>P</w:t>
      </w:r>
      <w:r>
        <w:rPr>
          <w:b/>
          <w:spacing w:val="-1"/>
          <w:position w:val="-1"/>
          <w:sz w:val="23"/>
          <w:szCs w:val="23"/>
        </w:rPr>
        <w:t>A</w:t>
      </w:r>
      <w:r>
        <w:rPr>
          <w:b/>
          <w:position w:val="-1"/>
          <w:sz w:val="23"/>
          <w:szCs w:val="23"/>
        </w:rPr>
        <w:t xml:space="preserve">T </w:t>
      </w:r>
      <w:r>
        <w:rPr>
          <w:b/>
          <w:spacing w:val="1"/>
          <w:position w:val="-1"/>
          <w:sz w:val="23"/>
          <w:szCs w:val="23"/>
        </w:rPr>
        <w:t>M</w:t>
      </w:r>
      <w:r>
        <w:rPr>
          <w:b/>
          <w:position w:val="-1"/>
          <w:sz w:val="23"/>
          <w:szCs w:val="23"/>
        </w:rPr>
        <w:t xml:space="preserve">. </w:t>
      </w:r>
      <w:r>
        <w:rPr>
          <w:b/>
          <w:spacing w:val="-1"/>
          <w:position w:val="-1"/>
          <w:sz w:val="23"/>
          <w:szCs w:val="23"/>
        </w:rPr>
        <w:t>S</w:t>
      </w:r>
      <w:r>
        <w:rPr>
          <w:b/>
          <w:spacing w:val="1"/>
          <w:position w:val="-1"/>
          <w:sz w:val="23"/>
          <w:szCs w:val="23"/>
        </w:rPr>
        <w:t>M</w:t>
      </w:r>
      <w:r>
        <w:rPr>
          <w:b/>
          <w:spacing w:val="-1"/>
          <w:position w:val="-1"/>
          <w:sz w:val="23"/>
          <w:szCs w:val="23"/>
        </w:rPr>
        <w:t>I</w:t>
      </w:r>
      <w:r>
        <w:rPr>
          <w:b/>
          <w:position w:val="-1"/>
          <w:sz w:val="23"/>
          <w:szCs w:val="23"/>
        </w:rPr>
        <w:t>TH</w:t>
      </w:r>
      <w:r>
        <w:rPr>
          <w:b/>
          <w:spacing w:val="-2"/>
          <w:position w:val="-1"/>
          <w:sz w:val="23"/>
          <w:szCs w:val="23"/>
        </w:rPr>
        <w:t xml:space="preserve"> </w:t>
      </w:r>
      <w:r>
        <w:rPr>
          <w:b/>
          <w:position w:val="-1"/>
          <w:sz w:val="23"/>
          <w:szCs w:val="23"/>
        </w:rPr>
        <w:t>/2</w:t>
      </w:r>
    </w:p>
    <w:p w14:paraId="4FC36FD6" w14:textId="77777777" w:rsidR="00CB3560" w:rsidRDefault="00CB3560">
      <w:pPr>
        <w:spacing w:before="9" w:line="260" w:lineRule="exact"/>
        <w:rPr>
          <w:sz w:val="26"/>
          <w:szCs w:val="26"/>
        </w:rPr>
      </w:pPr>
    </w:p>
    <w:p w14:paraId="17A63FB5" w14:textId="77777777" w:rsidR="00CB3560" w:rsidRDefault="009B34B5">
      <w:pPr>
        <w:spacing w:before="30"/>
        <w:ind w:left="100"/>
        <w:rPr>
          <w:sz w:val="23"/>
          <w:szCs w:val="23"/>
        </w:rPr>
      </w:pPr>
      <w:r>
        <w:rPr>
          <w:b/>
          <w:spacing w:val="-1"/>
          <w:sz w:val="23"/>
          <w:szCs w:val="23"/>
        </w:rPr>
        <w:t>R</w:t>
      </w:r>
      <w:r>
        <w:rPr>
          <w:b/>
          <w:sz w:val="23"/>
          <w:szCs w:val="23"/>
        </w:rPr>
        <w:t>EL</w:t>
      </w:r>
      <w:r>
        <w:rPr>
          <w:b/>
          <w:spacing w:val="-1"/>
          <w:sz w:val="23"/>
          <w:szCs w:val="23"/>
        </w:rPr>
        <w:t>A</w:t>
      </w:r>
      <w:r>
        <w:rPr>
          <w:b/>
          <w:sz w:val="23"/>
          <w:szCs w:val="23"/>
        </w:rPr>
        <w:t>TED</w:t>
      </w:r>
      <w:r>
        <w:rPr>
          <w:b/>
          <w:spacing w:val="-1"/>
          <w:sz w:val="23"/>
          <w:szCs w:val="23"/>
        </w:rPr>
        <w:t xml:space="preserve"> </w:t>
      </w:r>
      <w:r>
        <w:rPr>
          <w:b/>
          <w:sz w:val="23"/>
          <w:szCs w:val="23"/>
        </w:rPr>
        <w:t>WO</w:t>
      </w:r>
      <w:r>
        <w:rPr>
          <w:b/>
          <w:spacing w:val="-1"/>
          <w:sz w:val="23"/>
          <w:szCs w:val="23"/>
        </w:rPr>
        <w:t>R</w:t>
      </w:r>
      <w:r>
        <w:rPr>
          <w:b/>
          <w:sz w:val="23"/>
          <w:szCs w:val="23"/>
        </w:rPr>
        <w:t>K E</w:t>
      </w:r>
      <w:r>
        <w:rPr>
          <w:b/>
          <w:spacing w:val="-3"/>
          <w:sz w:val="23"/>
          <w:szCs w:val="23"/>
        </w:rPr>
        <w:t>X</w:t>
      </w:r>
      <w:r>
        <w:rPr>
          <w:b/>
          <w:spacing w:val="1"/>
          <w:sz w:val="23"/>
          <w:szCs w:val="23"/>
        </w:rPr>
        <w:t>P</w:t>
      </w:r>
      <w:r>
        <w:rPr>
          <w:b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RI</w:t>
      </w:r>
      <w:r>
        <w:rPr>
          <w:b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NC</w:t>
      </w:r>
      <w:r>
        <w:rPr>
          <w:b/>
          <w:sz w:val="23"/>
          <w:szCs w:val="23"/>
        </w:rPr>
        <w:t>E</w:t>
      </w:r>
    </w:p>
    <w:p w14:paraId="5FE6C9DC" w14:textId="77777777" w:rsidR="00CB3560" w:rsidRDefault="009B34B5">
      <w:pPr>
        <w:spacing w:before="30"/>
        <w:ind w:left="100"/>
        <w:rPr>
          <w:sz w:val="23"/>
          <w:szCs w:val="23"/>
        </w:rPr>
      </w:pPr>
      <w:r>
        <w:pict w14:anchorId="1E0B37CE">
          <v:group id="_x0000_s1026" style="position:absolute;left:0;text-align:left;margin-left:70.6pt;margin-top:1.3pt;width:470.95pt;height:0;z-index:-251656192;mso-position-horizontal-relative:page" coordorigin="1412,26" coordsize="9419,0">
            <v:shape id="_x0000_s1027" style="position:absolute;left:1412;top:26;width:9419;height:0" coordorigin="1412,26" coordsize="9419,0" path="m1412,26r9419,e" filled="f" strokeweight=".58pt">
              <v:path arrowok="t"/>
            </v:shape>
            <w10:wrap anchorx="page"/>
          </v:group>
        </w:pict>
      </w:r>
      <w:r>
        <w:rPr>
          <w:b/>
          <w:spacing w:val="-1"/>
          <w:sz w:val="23"/>
          <w:szCs w:val="23"/>
        </w:rPr>
        <w:t>A</w:t>
      </w:r>
      <w:r>
        <w:rPr>
          <w:b/>
          <w:sz w:val="23"/>
          <w:szCs w:val="23"/>
        </w:rPr>
        <w:t>i</w:t>
      </w:r>
      <w:r>
        <w:rPr>
          <w:b/>
          <w:spacing w:val="1"/>
          <w:sz w:val="23"/>
          <w:szCs w:val="23"/>
        </w:rPr>
        <w:t>r</w:t>
      </w:r>
      <w:r>
        <w:rPr>
          <w:b/>
          <w:spacing w:val="-2"/>
          <w:sz w:val="23"/>
          <w:szCs w:val="23"/>
        </w:rPr>
        <w:t>c</w:t>
      </w:r>
      <w:r>
        <w:rPr>
          <w:b/>
          <w:spacing w:val="1"/>
          <w:sz w:val="23"/>
          <w:szCs w:val="23"/>
        </w:rPr>
        <w:t>r</w:t>
      </w:r>
      <w:r>
        <w:rPr>
          <w:b/>
          <w:spacing w:val="-2"/>
          <w:sz w:val="23"/>
          <w:szCs w:val="23"/>
        </w:rPr>
        <w:t>a</w:t>
      </w:r>
      <w:r>
        <w:rPr>
          <w:b/>
          <w:spacing w:val="2"/>
          <w:sz w:val="23"/>
          <w:szCs w:val="23"/>
        </w:rPr>
        <w:t>f</w:t>
      </w:r>
      <w:r>
        <w:rPr>
          <w:b/>
          <w:sz w:val="23"/>
          <w:szCs w:val="23"/>
        </w:rPr>
        <w:t xml:space="preserve">t </w:t>
      </w:r>
      <w:r>
        <w:rPr>
          <w:b/>
          <w:spacing w:val="1"/>
          <w:sz w:val="23"/>
          <w:szCs w:val="23"/>
        </w:rPr>
        <w:t>M</w:t>
      </w:r>
      <w:r>
        <w:rPr>
          <w:b/>
          <w:spacing w:val="-2"/>
          <w:sz w:val="23"/>
          <w:szCs w:val="23"/>
        </w:rPr>
        <w:t>a</w:t>
      </w:r>
      <w:r>
        <w:rPr>
          <w:b/>
          <w:sz w:val="23"/>
          <w:szCs w:val="23"/>
        </w:rPr>
        <w:t>i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t</w:t>
      </w:r>
      <w:r>
        <w:rPr>
          <w:b/>
          <w:spacing w:val="1"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a</w:t>
      </w:r>
      <w:r>
        <w:rPr>
          <w:b/>
          <w:spacing w:val="-1"/>
          <w:sz w:val="23"/>
          <w:szCs w:val="23"/>
        </w:rPr>
        <w:t>n</w:t>
      </w:r>
      <w:r>
        <w:rPr>
          <w:b/>
          <w:spacing w:val="1"/>
          <w:sz w:val="23"/>
          <w:szCs w:val="23"/>
        </w:rPr>
        <w:t>c</w:t>
      </w:r>
      <w:r>
        <w:rPr>
          <w:b/>
          <w:sz w:val="23"/>
          <w:szCs w:val="23"/>
        </w:rPr>
        <w:t>e</w:t>
      </w:r>
      <w:r>
        <w:rPr>
          <w:b/>
          <w:spacing w:val="-2"/>
          <w:sz w:val="23"/>
          <w:szCs w:val="23"/>
        </w:rPr>
        <w:t xml:space="preserve"> </w:t>
      </w:r>
      <w:r>
        <w:rPr>
          <w:b/>
          <w:spacing w:val="-1"/>
          <w:sz w:val="23"/>
          <w:szCs w:val="23"/>
        </w:rPr>
        <w:t>Ass</w:t>
      </w:r>
      <w:r>
        <w:rPr>
          <w:b/>
          <w:sz w:val="23"/>
          <w:szCs w:val="23"/>
        </w:rPr>
        <w:t>i</w:t>
      </w:r>
      <w:r>
        <w:rPr>
          <w:b/>
          <w:spacing w:val="-1"/>
          <w:sz w:val="23"/>
          <w:szCs w:val="23"/>
        </w:rPr>
        <w:t>s</w:t>
      </w:r>
      <w:r>
        <w:rPr>
          <w:b/>
          <w:sz w:val="23"/>
          <w:szCs w:val="23"/>
        </w:rPr>
        <w:t>ta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t (</w:t>
      </w:r>
      <w:r>
        <w:rPr>
          <w:b/>
          <w:spacing w:val="4"/>
          <w:sz w:val="23"/>
          <w:szCs w:val="23"/>
        </w:rPr>
        <w:t>P</w:t>
      </w:r>
      <w:r>
        <w:rPr>
          <w:b/>
          <w:sz w:val="23"/>
          <w:szCs w:val="23"/>
        </w:rPr>
        <w:t>a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>t-t</w:t>
      </w:r>
      <w:r>
        <w:rPr>
          <w:b/>
          <w:spacing w:val="1"/>
          <w:sz w:val="23"/>
          <w:szCs w:val="23"/>
        </w:rPr>
        <w:t>i</w:t>
      </w:r>
      <w:r>
        <w:rPr>
          <w:b/>
          <w:spacing w:val="-2"/>
          <w:sz w:val="23"/>
          <w:szCs w:val="23"/>
        </w:rPr>
        <w:t>m</w:t>
      </w:r>
      <w:r>
        <w:rPr>
          <w:b/>
          <w:spacing w:val="1"/>
          <w:sz w:val="23"/>
          <w:szCs w:val="23"/>
        </w:rPr>
        <w:t>e</w:t>
      </w:r>
      <w:r>
        <w:rPr>
          <w:b/>
          <w:sz w:val="23"/>
          <w:szCs w:val="23"/>
        </w:rPr>
        <w:t xml:space="preserve">)                                                              </w:t>
      </w:r>
      <w:r>
        <w:rPr>
          <w:b/>
          <w:spacing w:val="49"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2011 - </w:t>
      </w:r>
      <w:r>
        <w:rPr>
          <w:b/>
          <w:spacing w:val="1"/>
          <w:sz w:val="23"/>
          <w:szCs w:val="23"/>
        </w:rPr>
        <w:t>P</w:t>
      </w:r>
      <w:r>
        <w:rPr>
          <w:b/>
          <w:spacing w:val="-2"/>
          <w:sz w:val="23"/>
          <w:szCs w:val="23"/>
        </w:rPr>
        <w:t>r</w:t>
      </w:r>
      <w:r>
        <w:rPr>
          <w:b/>
          <w:spacing w:val="1"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s</w:t>
      </w:r>
      <w:r>
        <w:rPr>
          <w:b/>
          <w:spacing w:val="1"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t</w:t>
      </w:r>
    </w:p>
    <w:p w14:paraId="33DAE539" w14:textId="77777777" w:rsidR="00CB3560" w:rsidRDefault="009B34B5">
      <w:pPr>
        <w:spacing w:line="240" w:lineRule="exact"/>
        <w:ind w:left="100"/>
        <w:rPr>
          <w:sz w:val="23"/>
          <w:szCs w:val="23"/>
        </w:rPr>
      </w:pP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BC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l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,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oron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 xml:space="preserve">o, </w:t>
      </w:r>
      <w:r>
        <w:rPr>
          <w:spacing w:val="-1"/>
          <w:sz w:val="23"/>
          <w:szCs w:val="23"/>
        </w:rPr>
        <w:t>O</w:t>
      </w:r>
      <w:r>
        <w:rPr>
          <w:sz w:val="23"/>
          <w:szCs w:val="23"/>
        </w:rPr>
        <w:t>N</w:t>
      </w:r>
    </w:p>
    <w:p w14:paraId="6F988F8D" w14:textId="77777777" w:rsidR="00CB3560" w:rsidRDefault="009B34B5">
      <w:pPr>
        <w:spacing w:line="260" w:lineRule="exact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position w:val="-1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position w:val="-1"/>
          <w:sz w:val="23"/>
          <w:szCs w:val="23"/>
        </w:rPr>
        <w:t xml:space="preserve"> </w:t>
      </w:r>
      <w:r>
        <w:rPr>
          <w:spacing w:val="-1"/>
          <w:position w:val="-1"/>
          <w:sz w:val="23"/>
          <w:szCs w:val="23"/>
        </w:rPr>
        <w:t>Ass</w:t>
      </w:r>
      <w:r>
        <w:rPr>
          <w:position w:val="-1"/>
          <w:sz w:val="23"/>
          <w:szCs w:val="23"/>
        </w:rPr>
        <w:t>i</w:t>
      </w:r>
      <w:r>
        <w:rPr>
          <w:spacing w:val="-1"/>
          <w:position w:val="-1"/>
          <w:sz w:val="23"/>
          <w:szCs w:val="23"/>
        </w:rPr>
        <w:t>s</w:t>
      </w:r>
      <w:r>
        <w:rPr>
          <w:position w:val="-1"/>
          <w:sz w:val="23"/>
          <w:szCs w:val="23"/>
        </w:rPr>
        <w:t>t in the</w:t>
      </w:r>
      <w:r>
        <w:rPr>
          <w:spacing w:val="-2"/>
          <w:position w:val="-1"/>
          <w:sz w:val="23"/>
          <w:szCs w:val="23"/>
        </w:rPr>
        <w:t xml:space="preserve"> </w:t>
      </w:r>
      <w:r>
        <w:rPr>
          <w:position w:val="-1"/>
          <w:sz w:val="23"/>
          <w:szCs w:val="23"/>
        </w:rPr>
        <w:t>m</w:t>
      </w:r>
      <w:r>
        <w:rPr>
          <w:spacing w:val="3"/>
          <w:position w:val="-1"/>
          <w:sz w:val="23"/>
          <w:szCs w:val="23"/>
        </w:rPr>
        <w:t>a</w:t>
      </w:r>
      <w:r>
        <w:rPr>
          <w:position w:val="-1"/>
          <w:sz w:val="23"/>
          <w:szCs w:val="23"/>
        </w:rPr>
        <w:t>i</w:t>
      </w:r>
      <w:r>
        <w:rPr>
          <w:spacing w:val="-2"/>
          <w:position w:val="-1"/>
          <w:sz w:val="23"/>
          <w:szCs w:val="23"/>
        </w:rPr>
        <w:t>n</w:t>
      </w:r>
      <w:r>
        <w:rPr>
          <w:position w:val="-1"/>
          <w:sz w:val="23"/>
          <w:szCs w:val="23"/>
        </w:rPr>
        <w:t>t</w:t>
      </w:r>
      <w:r>
        <w:rPr>
          <w:spacing w:val="1"/>
          <w:position w:val="-1"/>
          <w:sz w:val="23"/>
          <w:szCs w:val="23"/>
        </w:rPr>
        <w:t>e</w:t>
      </w:r>
      <w:r>
        <w:rPr>
          <w:spacing w:val="-2"/>
          <w:position w:val="-1"/>
          <w:sz w:val="23"/>
          <w:szCs w:val="23"/>
        </w:rPr>
        <w:t>n</w:t>
      </w:r>
      <w:r>
        <w:rPr>
          <w:spacing w:val="1"/>
          <w:position w:val="-1"/>
          <w:sz w:val="23"/>
          <w:szCs w:val="23"/>
        </w:rPr>
        <w:t>a</w:t>
      </w:r>
      <w:r>
        <w:rPr>
          <w:position w:val="-1"/>
          <w:sz w:val="23"/>
          <w:szCs w:val="23"/>
        </w:rPr>
        <w:t>n</w:t>
      </w:r>
      <w:r>
        <w:rPr>
          <w:spacing w:val="-2"/>
          <w:position w:val="-1"/>
          <w:sz w:val="23"/>
          <w:szCs w:val="23"/>
        </w:rPr>
        <w:t>c</w:t>
      </w:r>
      <w:r>
        <w:rPr>
          <w:position w:val="-1"/>
          <w:sz w:val="23"/>
          <w:szCs w:val="23"/>
        </w:rPr>
        <w:t>e</w:t>
      </w:r>
      <w:r>
        <w:rPr>
          <w:spacing w:val="-2"/>
          <w:position w:val="-1"/>
          <w:sz w:val="23"/>
          <w:szCs w:val="23"/>
        </w:rPr>
        <w:t xml:space="preserve"> </w:t>
      </w:r>
      <w:r>
        <w:rPr>
          <w:position w:val="-1"/>
          <w:sz w:val="23"/>
          <w:szCs w:val="23"/>
        </w:rPr>
        <w:t>of</w:t>
      </w:r>
      <w:r>
        <w:rPr>
          <w:spacing w:val="-2"/>
          <w:position w:val="-1"/>
          <w:sz w:val="23"/>
          <w:szCs w:val="23"/>
        </w:rPr>
        <w:t xml:space="preserve"> </w:t>
      </w:r>
      <w:r>
        <w:rPr>
          <w:spacing w:val="1"/>
          <w:position w:val="-1"/>
          <w:sz w:val="23"/>
          <w:szCs w:val="23"/>
        </w:rPr>
        <w:t>e</w:t>
      </w:r>
      <w:r>
        <w:rPr>
          <w:position w:val="-1"/>
          <w:sz w:val="23"/>
          <w:szCs w:val="23"/>
        </w:rPr>
        <w:t>l</w:t>
      </w:r>
      <w:r>
        <w:rPr>
          <w:spacing w:val="1"/>
          <w:position w:val="-1"/>
          <w:sz w:val="23"/>
          <w:szCs w:val="23"/>
        </w:rPr>
        <w:t>ec</w:t>
      </w:r>
      <w:r>
        <w:rPr>
          <w:position w:val="-1"/>
          <w:sz w:val="23"/>
          <w:szCs w:val="23"/>
        </w:rPr>
        <w:t>t</w:t>
      </w:r>
      <w:r>
        <w:rPr>
          <w:spacing w:val="-2"/>
          <w:position w:val="-1"/>
          <w:sz w:val="23"/>
          <w:szCs w:val="23"/>
        </w:rPr>
        <w:t>r</w:t>
      </w:r>
      <w:r>
        <w:rPr>
          <w:position w:val="-1"/>
          <w:sz w:val="23"/>
          <w:szCs w:val="23"/>
        </w:rPr>
        <w:t>i</w:t>
      </w:r>
      <w:r>
        <w:rPr>
          <w:spacing w:val="-2"/>
          <w:position w:val="-1"/>
          <w:sz w:val="23"/>
          <w:szCs w:val="23"/>
        </w:rPr>
        <w:t>c</w:t>
      </w:r>
      <w:r>
        <w:rPr>
          <w:spacing w:val="1"/>
          <w:position w:val="-1"/>
          <w:sz w:val="23"/>
          <w:szCs w:val="23"/>
        </w:rPr>
        <w:t>a</w:t>
      </w:r>
      <w:r>
        <w:rPr>
          <w:position w:val="-1"/>
          <w:sz w:val="23"/>
          <w:szCs w:val="23"/>
        </w:rPr>
        <w:t>l,</w:t>
      </w:r>
      <w:r>
        <w:rPr>
          <w:spacing w:val="-2"/>
          <w:position w:val="-1"/>
          <w:sz w:val="23"/>
          <w:szCs w:val="23"/>
        </w:rPr>
        <w:t xml:space="preserve"> </w:t>
      </w:r>
      <w:r>
        <w:rPr>
          <w:spacing w:val="1"/>
          <w:position w:val="-1"/>
          <w:sz w:val="23"/>
          <w:szCs w:val="23"/>
        </w:rPr>
        <w:t>e</w:t>
      </w:r>
      <w:r>
        <w:rPr>
          <w:position w:val="-1"/>
          <w:sz w:val="23"/>
          <w:szCs w:val="23"/>
        </w:rPr>
        <w:t>l</w:t>
      </w:r>
      <w:r>
        <w:rPr>
          <w:spacing w:val="-2"/>
          <w:position w:val="-1"/>
          <w:sz w:val="23"/>
          <w:szCs w:val="23"/>
        </w:rPr>
        <w:t>e</w:t>
      </w:r>
      <w:r>
        <w:rPr>
          <w:spacing w:val="1"/>
          <w:position w:val="-1"/>
          <w:sz w:val="23"/>
          <w:szCs w:val="23"/>
        </w:rPr>
        <w:t>c</w:t>
      </w:r>
      <w:r>
        <w:rPr>
          <w:position w:val="-1"/>
          <w:sz w:val="23"/>
          <w:szCs w:val="23"/>
        </w:rPr>
        <w:t>tr</w:t>
      </w:r>
      <w:r>
        <w:rPr>
          <w:spacing w:val="-2"/>
          <w:position w:val="-1"/>
          <w:sz w:val="23"/>
          <w:szCs w:val="23"/>
        </w:rPr>
        <w:t>o</w:t>
      </w:r>
      <w:r>
        <w:rPr>
          <w:position w:val="-1"/>
          <w:sz w:val="23"/>
          <w:szCs w:val="23"/>
        </w:rPr>
        <w:t>ni</w:t>
      </w:r>
      <w:r>
        <w:rPr>
          <w:spacing w:val="1"/>
          <w:position w:val="-1"/>
          <w:sz w:val="23"/>
          <w:szCs w:val="23"/>
        </w:rPr>
        <w:t>c</w:t>
      </w:r>
      <w:r>
        <w:rPr>
          <w:position w:val="-1"/>
          <w:sz w:val="23"/>
          <w:szCs w:val="23"/>
        </w:rPr>
        <w:t>,</w:t>
      </w:r>
      <w:r>
        <w:rPr>
          <w:spacing w:val="-2"/>
          <w:position w:val="-1"/>
          <w:sz w:val="23"/>
          <w:szCs w:val="23"/>
        </w:rPr>
        <w:t xml:space="preserve"> </w:t>
      </w:r>
      <w:r>
        <w:rPr>
          <w:spacing w:val="1"/>
          <w:position w:val="-1"/>
          <w:sz w:val="23"/>
          <w:szCs w:val="23"/>
        </w:rPr>
        <w:t>a</w:t>
      </w:r>
      <w:r>
        <w:rPr>
          <w:spacing w:val="-2"/>
          <w:position w:val="-1"/>
          <w:sz w:val="23"/>
          <w:szCs w:val="23"/>
        </w:rPr>
        <w:t>n</w:t>
      </w:r>
      <w:r>
        <w:rPr>
          <w:position w:val="-1"/>
          <w:sz w:val="23"/>
          <w:szCs w:val="23"/>
        </w:rPr>
        <w:t xml:space="preserve">d </w:t>
      </w:r>
      <w:r>
        <w:rPr>
          <w:spacing w:val="-2"/>
          <w:position w:val="-1"/>
          <w:sz w:val="23"/>
          <w:szCs w:val="23"/>
        </w:rPr>
        <w:t>f</w:t>
      </w:r>
      <w:r>
        <w:rPr>
          <w:position w:val="-1"/>
          <w:sz w:val="23"/>
          <w:szCs w:val="23"/>
        </w:rPr>
        <w:t>ib</w:t>
      </w:r>
      <w:r>
        <w:rPr>
          <w:spacing w:val="1"/>
          <w:position w:val="-1"/>
          <w:sz w:val="23"/>
          <w:szCs w:val="23"/>
        </w:rPr>
        <w:t>e</w:t>
      </w:r>
      <w:r>
        <w:rPr>
          <w:position w:val="-1"/>
          <w:sz w:val="23"/>
          <w:szCs w:val="23"/>
        </w:rPr>
        <w:t>r op</w:t>
      </w:r>
      <w:r>
        <w:rPr>
          <w:spacing w:val="1"/>
          <w:position w:val="-1"/>
          <w:sz w:val="23"/>
          <w:szCs w:val="23"/>
        </w:rPr>
        <w:t>t</w:t>
      </w:r>
      <w:r>
        <w:rPr>
          <w:spacing w:val="-2"/>
          <w:position w:val="-1"/>
          <w:sz w:val="23"/>
          <w:szCs w:val="23"/>
        </w:rPr>
        <w:t>i</w:t>
      </w:r>
      <w:r>
        <w:rPr>
          <w:position w:val="-1"/>
          <w:sz w:val="23"/>
          <w:szCs w:val="23"/>
        </w:rPr>
        <w:t>c</w:t>
      </w:r>
      <w:r>
        <w:rPr>
          <w:spacing w:val="1"/>
          <w:position w:val="-1"/>
          <w:sz w:val="23"/>
          <w:szCs w:val="23"/>
        </w:rPr>
        <w:t xml:space="preserve"> </w:t>
      </w:r>
      <w:r>
        <w:rPr>
          <w:spacing w:val="-2"/>
          <w:position w:val="-1"/>
          <w:sz w:val="23"/>
          <w:szCs w:val="23"/>
        </w:rPr>
        <w:t>c</w:t>
      </w:r>
      <w:r>
        <w:rPr>
          <w:spacing w:val="1"/>
          <w:position w:val="-1"/>
          <w:sz w:val="23"/>
          <w:szCs w:val="23"/>
        </w:rPr>
        <w:t>a</w:t>
      </w:r>
      <w:r>
        <w:rPr>
          <w:position w:val="-1"/>
          <w:sz w:val="23"/>
          <w:szCs w:val="23"/>
        </w:rPr>
        <w:t>ble</w:t>
      </w:r>
      <w:r>
        <w:rPr>
          <w:spacing w:val="-2"/>
          <w:position w:val="-1"/>
          <w:sz w:val="23"/>
          <w:szCs w:val="23"/>
        </w:rPr>
        <w:t xml:space="preserve"> </w:t>
      </w:r>
      <w:r>
        <w:rPr>
          <w:spacing w:val="1"/>
          <w:position w:val="-1"/>
          <w:sz w:val="23"/>
          <w:szCs w:val="23"/>
        </w:rPr>
        <w:t>s</w:t>
      </w:r>
      <w:r>
        <w:rPr>
          <w:spacing w:val="-5"/>
          <w:position w:val="-1"/>
          <w:sz w:val="23"/>
          <w:szCs w:val="23"/>
        </w:rPr>
        <w:t>y</w:t>
      </w:r>
      <w:r>
        <w:rPr>
          <w:spacing w:val="-1"/>
          <w:position w:val="-1"/>
          <w:sz w:val="23"/>
          <w:szCs w:val="23"/>
        </w:rPr>
        <w:t>s</w:t>
      </w:r>
      <w:r>
        <w:rPr>
          <w:position w:val="-1"/>
          <w:sz w:val="23"/>
          <w:szCs w:val="23"/>
        </w:rPr>
        <w:t>t</w:t>
      </w:r>
      <w:r>
        <w:rPr>
          <w:spacing w:val="1"/>
          <w:position w:val="-1"/>
          <w:sz w:val="23"/>
          <w:szCs w:val="23"/>
        </w:rPr>
        <w:t>e</w:t>
      </w:r>
      <w:r>
        <w:rPr>
          <w:position w:val="-1"/>
          <w:sz w:val="23"/>
          <w:szCs w:val="23"/>
        </w:rPr>
        <w:t>ms</w:t>
      </w:r>
    </w:p>
    <w:p w14:paraId="4AC7F7E1" w14:textId="77777777" w:rsidR="00CB3560" w:rsidRDefault="009B34B5">
      <w:pPr>
        <w:spacing w:before="49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z w:val="23"/>
          <w:szCs w:val="23"/>
        </w:rPr>
        <w:t>C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lib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, in</w:t>
      </w:r>
      <w:r>
        <w:rPr>
          <w:spacing w:val="-1"/>
          <w:sz w:val="23"/>
          <w:szCs w:val="23"/>
        </w:rPr>
        <w:t>s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l</w:t>
      </w:r>
      <w:r>
        <w:rPr>
          <w:sz w:val="23"/>
          <w:szCs w:val="23"/>
        </w:rPr>
        <w:t xml:space="preserve">l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p</w:t>
      </w:r>
      <w:r>
        <w:rPr>
          <w:spacing w:val="-2"/>
          <w:sz w:val="23"/>
          <w:szCs w:val="23"/>
        </w:rPr>
        <w:t>ai</w:t>
      </w:r>
      <w:r>
        <w:rPr>
          <w:sz w:val="23"/>
          <w:szCs w:val="23"/>
        </w:rPr>
        <w:t xml:space="preserve">r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qui</w:t>
      </w:r>
      <w:r>
        <w:rPr>
          <w:spacing w:val="-2"/>
          <w:sz w:val="23"/>
          <w:szCs w:val="23"/>
        </w:rPr>
        <w:t>p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 xml:space="preserve">t </w:t>
      </w:r>
      <w:r>
        <w:rPr>
          <w:spacing w:val="-2"/>
          <w:sz w:val="23"/>
          <w:szCs w:val="23"/>
        </w:rPr>
        <w:t>a</w:t>
      </w:r>
      <w:r>
        <w:rPr>
          <w:spacing w:val="1"/>
          <w:sz w:val="23"/>
          <w:szCs w:val="23"/>
        </w:rPr>
        <w:t>cc</w:t>
      </w:r>
      <w:r>
        <w:rPr>
          <w:sz w:val="23"/>
          <w:szCs w:val="23"/>
        </w:rPr>
        <w:t>or</w:t>
      </w:r>
      <w:r>
        <w:rPr>
          <w:spacing w:val="-2"/>
          <w:sz w:val="23"/>
          <w:szCs w:val="23"/>
        </w:rPr>
        <w:t>d</w:t>
      </w:r>
      <w:r>
        <w:rPr>
          <w:sz w:val="23"/>
          <w:szCs w:val="23"/>
        </w:rPr>
        <w:t>ing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to pr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i</w:t>
      </w:r>
      <w:r>
        <w:rPr>
          <w:spacing w:val="-2"/>
          <w:sz w:val="23"/>
          <w:szCs w:val="23"/>
        </w:rPr>
        <w:t>b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p</w:t>
      </w:r>
      <w:r>
        <w:rPr>
          <w:spacing w:val="-2"/>
          <w:sz w:val="23"/>
          <w:szCs w:val="23"/>
        </w:rPr>
        <w:t>e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tions</w:t>
      </w:r>
    </w:p>
    <w:p w14:paraId="747D3CB1" w14:textId="77777777" w:rsidR="00CB3560" w:rsidRDefault="009B34B5">
      <w:pPr>
        <w:spacing w:before="46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t up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op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te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round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t 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>qui</w:t>
      </w:r>
      <w:r>
        <w:rPr>
          <w:spacing w:val="-2"/>
          <w:sz w:val="23"/>
          <w:szCs w:val="23"/>
        </w:rPr>
        <w:t>p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nt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to p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orm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un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tion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ts</w:t>
      </w:r>
    </w:p>
    <w:p w14:paraId="038E36DC" w14:textId="77777777" w:rsidR="00CB3560" w:rsidRDefault="009B34B5">
      <w:pPr>
        <w:tabs>
          <w:tab w:val="left" w:pos="1180"/>
        </w:tabs>
        <w:spacing w:before="70" w:line="260" w:lineRule="exact"/>
        <w:ind w:left="1180" w:right="78" w:hanging="36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></w:t>
      </w:r>
      <w:r>
        <w:rPr>
          <w:rFonts w:ascii="Segoe MDL2 Assets" w:eastAsia="Segoe MDL2 Assets" w:hAnsi="Segoe MDL2 Assets" w:cs="Segoe MDL2 Assets"/>
          <w:sz w:val="23"/>
          <w:szCs w:val="23"/>
        </w:rPr>
        <w:tab/>
      </w:r>
      <w:r>
        <w:rPr>
          <w:spacing w:val="-1"/>
          <w:sz w:val="23"/>
          <w:szCs w:val="23"/>
        </w:rPr>
        <w:t>G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in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xpo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u</w:t>
      </w:r>
      <w:r>
        <w:rPr>
          <w:spacing w:val="-2"/>
          <w:sz w:val="23"/>
          <w:szCs w:val="23"/>
        </w:rPr>
        <w:t>r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 xml:space="preserve">to 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p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irs</w:t>
      </w:r>
      <w:r>
        <w:rPr>
          <w:spacing w:val="-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o</w:t>
      </w:r>
      <w:r>
        <w:rPr>
          <w:sz w:val="23"/>
          <w:szCs w:val="23"/>
        </w:rPr>
        <w:t>f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a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w</w:t>
      </w:r>
      <w:r>
        <w:rPr>
          <w:sz w:val="23"/>
          <w:szCs w:val="23"/>
        </w:rPr>
        <w:t>ide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3"/>
          <w:sz w:val="23"/>
          <w:szCs w:val="23"/>
        </w:rPr>
        <w:t>n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omp</w:t>
      </w:r>
      <w:r>
        <w:rPr>
          <w:spacing w:val="-2"/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x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l</w:t>
      </w:r>
      <w:r>
        <w:rPr>
          <w:spacing w:val="-2"/>
          <w:sz w:val="23"/>
          <w:szCs w:val="23"/>
        </w:rPr>
        <w:t>e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tro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ic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pacing w:val="-5"/>
          <w:sz w:val="23"/>
          <w:szCs w:val="23"/>
        </w:rPr>
        <w:t>y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m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: </w:t>
      </w:r>
      <w:r>
        <w:rPr>
          <w:spacing w:val="-1"/>
          <w:sz w:val="23"/>
          <w:szCs w:val="23"/>
        </w:rPr>
        <w:t>D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it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l Compu</w:t>
      </w:r>
      <w:r>
        <w:rPr>
          <w:spacing w:val="-1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r, 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d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r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ac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-1"/>
          <w:sz w:val="23"/>
          <w:szCs w:val="23"/>
        </w:rPr>
        <w:t>D</w:t>
      </w:r>
      <w:r>
        <w:rPr>
          <w:sz w:val="23"/>
          <w:szCs w:val="23"/>
        </w:rPr>
        <w:t>i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pl</w:t>
      </w:r>
      <w:r>
        <w:rPr>
          <w:spacing w:val="1"/>
          <w:sz w:val="23"/>
          <w:szCs w:val="23"/>
        </w:rPr>
        <w:t>a</w:t>
      </w:r>
      <w:r>
        <w:rPr>
          <w:spacing w:val="-5"/>
          <w:sz w:val="23"/>
          <w:szCs w:val="23"/>
        </w:rPr>
        <w:t>y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, 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dio </w:t>
      </w:r>
      <w:r>
        <w:rPr>
          <w:spacing w:val="-1"/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g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tion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qu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pm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 xml:space="preserve">nt, </w:t>
      </w:r>
      <w:r>
        <w:rPr>
          <w:spacing w:val="-3"/>
          <w:sz w:val="23"/>
          <w:szCs w:val="23"/>
        </w:rPr>
        <w:t>R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or</w:t>
      </w:r>
      <w:r>
        <w:rPr>
          <w:spacing w:val="-2"/>
          <w:sz w:val="23"/>
          <w:szCs w:val="23"/>
        </w:rPr>
        <w:t>d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r </w:t>
      </w:r>
      <w:r>
        <w:rPr>
          <w:spacing w:val="1"/>
          <w:sz w:val="23"/>
          <w:szCs w:val="23"/>
        </w:rPr>
        <w:t>S</w:t>
      </w:r>
      <w:r>
        <w:rPr>
          <w:spacing w:val="-5"/>
          <w:sz w:val="23"/>
          <w:szCs w:val="23"/>
        </w:rPr>
        <w:t>y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m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, </w:t>
      </w:r>
      <w:r>
        <w:rPr>
          <w:spacing w:val="-1"/>
          <w:sz w:val="23"/>
          <w:szCs w:val="23"/>
        </w:rPr>
        <w:t>A</w:t>
      </w:r>
      <w:r>
        <w:rPr>
          <w:sz w:val="23"/>
          <w:szCs w:val="23"/>
        </w:rPr>
        <w:t>ir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 xml:space="preserve">t </w:t>
      </w:r>
      <w:r>
        <w:rPr>
          <w:spacing w:val="-1"/>
          <w:sz w:val="23"/>
          <w:szCs w:val="23"/>
        </w:rPr>
        <w:t>D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it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-1"/>
          <w:sz w:val="23"/>
          <w:szCs w:val="23"/>
        </w:rPr>
        <w:t>D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a</w:t>
      </w:r>
      <w:r>
        <w:rPr>
          <w:spacing w:val="1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pacing w:val="-2"/>
          <w:sz w:val="23"/>
          <w:szCs w:val="23"/>
        </w:rPr>
        <w:t>y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ms</w:t>
      </w:r>
    </w:p>
    <w:p w14:paraId="01DB4069" w14:textId="77777777" w:rsidR="00CB3560" w:rsidRDefault="00CB3560">
      <w:pPr>
        <w:spacing w:before="8" w:line="260" w:lineRule="exact"/>
        <w:rPr>
          <w:sz w:val="26"/>
          <w:szCs w:val="26"/>
        </w:rPr>
      </w:pPr>
    </w:p>
    <w:p w14:paraId="5342AF3F" w14:textId="77777777" w:rsidR="00CB3560" w:rsidRDefault="009B34B5">
      <w:pPr>
        <w:ind w:left="100"/>
        <w:rPr>
          <w:sz w:val="23"/>
          <w:szCs w:val="23"/>
        </w:rPr>
      </w:pPr>
      <w:r>
        <w:rPr>
          <w:b/>
          <w:sz w:val="23"/>
          <w:szCs w:val="23"/>
        </w:rPr>
        <w:t>El</w:t>
      </w:r>
      <w:r>
        <w:rPr>
          <w:b/>
          <w:spacing w:val="1"/>
          <w:sz w:val="23"/>
          <w:szCs w:val="23"/>
        </w:rPr>
        <w:t>ec</w:t>
      </w:r>
      <w:r>
        <w:rPr>
          <w:b/>
          <w:spacing w:val="-2"/>
          <w:sz w:val="23"/>
          <w:szCs w:val="23"/>
        </w:rPr>
        <w:t>t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>o</w:t>
      </w:r>
      <w:r>
        <w:rPr>
          <w:b/>
          <w:spacing w:val="-1"/>
          <w:sz w:val="23"/>
          <w:szCs w:val="23"/>
        </w:rPr>
        <w:t>n</w:t>
      </w:r>
      <w:r>
        <w:rPr>
          <w:b/>
          <w:spacing w:val="-2"/>
          <w:sz w:val="23"/>
          <w:szCs w:val="23"/>
        </w:rPr>
        <w:t>i</w:t>
      </w:r>
      <w:r>
        <w:rPr>
          <w:b/>
          <w:spacing w:val="1"/>
          <w:sz w:val="23"/>
          <w:szCs w:val="23"/>
        </w:rPr>
        <w:t>c</w:t>
      </w:r>
      <w:r>
        <w:rPr>
          <w:b/>
          <w:sz w:val="23"/>
          <w:szCs w:val="23"/>
        </w:rPr>
        <w:t>s</w:t>
      </w:r>
      <w:r>
        <w:rPr>
          <w:b/>
          <w:spacing w:val="-1"/>
          <w:sz w:val="23"/>
          <w:szCs w:val="23"/>
        </w:rPr>
        <w:t xml:space="preserve"> </w:t>
      </w:r>
      <w:r>
        <w:rPr>
          <w:b/>
          <w:sz w:val="23"/>
          <w:szCs w:val="23"/>
        </w:rPr>
        <w:t>T</w:t>
      </w:r>
      <w:r>
        <w:rPr>
          <w:b/>
          <w:spacing w:val="1"/>
          <w:sz w:val="23"/>
          <w:szCs w:val="23"/>
        </w:rPr>
        <w:t>e</w:t>
      </w:r>
      <w:r>
        <w:rPr>
          <w:b/>
          <w:spacing w:val="2"/>
          <w:sz w:val="23"/>
          <w:szCs w:val="23"/>
        </w:rPr>
        <w:t>c</w:t>
      </w:r>
      <w:r>
        <w:rPr>
          <w:b/>
          <w:spacing w:val="-1"/>
          <w:sz w:val="23"/>
          <w:szCs w:val="23"/>
        </w:rPr>
        <w:t>hn</w:t>
      </w:r>
      <w:r>
        <w:rPr>
          <w:b/>
          <w:sz w:val="23"/>
          <w:szCs w:val="23"/>
        </w:rPr>
        <w:t>i</w:t>
      </w:r>
      <w:r>
        <w:rPr>
          <w:b/>
          <w:spacing w:val="-2"/>
          <w:sz w:val="23"/>
          <w:szCs w:val="23"/>
        </w:rPr>
        <w:t>c</w:t>
      </w:r>
      <w:r>
        <w:rPr>
          <w:b/>
          <w:sz w:val="23"/>
          <w:szCs w:val="23"/>
        </w:rPr>
        <w:t>ian</w:t>
      </w:r>
      <w:r>
        <w:rPr>
          <w:b/>
          <w:sz w:val="23"/>
          <w:szCs w:val="23"/>
        </w:rPr>
        <w:t xml:space="preserve">                                                                                                      </w:t>
      </w:r>
      <w:r>
        <w:rPr>
          <w:b/>
          <w:spacing w:val="43"/>
          <w:sz w:val="23"/>
          <w:szCs w:val="23"/>
        </w:rPr>
        <w:t xml:space="preserve"> </w:t>
      </w:r>
      <w:r>
        <w:rPr>
          <w:b/>
          <w:sz w:val="23"/>
          <w:szCs w:val="23"/>
        </w:rPr>
        <w:t>2007 - 2010</w:t>
      </w:r>
    </w:p>
    <w:p w14:paraId="4049D915" w14:textId="77777777" w:rsidR="00CB3560" w:rsidRDefault="009B34B5">
      <w:pPr>
        <w:spacing w:line="260" w:lineRule="exact"/>
        <w:ind w:left="100"/>
        <w:rPr>
          <w:sz w:val="23"/>
          <w:szCs w:val="23"/>
        </w:rPr>
      </w:pP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he</w:t>
      </w:r>
      <w:r>
        <w:rPr>
          <w:spacing w:val="1"/>
          <w:sz w:val="23"/>
          <w:szCs w:val="23"/>
        </w:rPr>
        <w:t xml:space="preserve"> </w:t>
      </w:r>
      <w:r>
        <w:rPr>
          <w:spacing w:val="-3"/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dio 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hop, </w:t>
      </w:r>
      <w:r>
        <w:rPr>
          <w:spacing w:val="-1"/>
          <w:sz w:val="23"/>
          <w:szCs w:val="23"/>
        </w:rPr>
        <w:t>S</w:t>
      </w:r>
      <w:r>
        <w:rPr>
          <w:spacing w:val="-2"/>
          <w:sz w:val="23"/>
          <w:szCs w:val="23"/>
        </w:rPr>
        <w:t>c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rbor</w:t>
      </w:r>
      <w:r>
        <w:rPr>
          <w:spacing w:val="-2"/>
          <w:sz w:val="23"/>
          <w:szCs w:val="23"/>
        </w:rPr>
        <w:t>o</w:t>
      </w:r>
      <w:r>
        <w:rPr>
          <w:sz w:val="23"/>
          <w:szCs w:val="23"/>
        </w:rPr>
        <w:t>u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 xml:space="preserve">h, </w:t>
      </w:r>
      <w:r>
        <w:rPr>
          <w:spacing w:val="-1"/>
          <w:sz w:val="23"/>
          <w:szCs w:val="23"/>
        </w:rPr>
        <w:t>O</w:t>
      </w:r>
      <w:r>
        <w:rPr>
          <w:sz w:val="23"/>
          <w:szCs w:val="23"/>
        </w:rPr>
        <w:t>N</w:t>
      </w:r>
    </w:p>
    <w:p w14:paraId="6C19D943" w14:textId="77777777" w:rsidR="00CB3560" w:rsidRDefault="009B34B5">
      <w:pPr>
        <w:spacing w:before="1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nt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rpr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ch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>m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tic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di</w:t>
      </w:r>
      <w:r>
        <w:rPr>
          <w:spacing w:val="1"/>
          <w:sz w:val="23"/>
          <w:szCs w:val="23"/>
        </w:rPr>
        <w:t>a</w:t>
      </w:r>
      <w:r>
        <w:rPr>
          <w:spacing w:val="-5"/>
          <w:sz w:val="23"/>
          <w:szCs w:val="23"/>
        </w:rPr>
        <w:t>g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ms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-2"/>
          <w:sz w:val="23"/>
          <w:szCs w:val="23"/>
        </w:rPr>
        <w:t>b</w:t>
      </w:r>
      <w:r>
        <w:rPr>
          <w:sz w:val="23"/>
          <w:szCs w:val="23"/>
        </w:rPr>
        <w:t>lu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p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nts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uits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>to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p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ir pro</w:t>
      </w:r>
      <w:r>
        <w:rPr>
          <w:spacing w:val="-2"/>
          <w:sz w:val="23"/>
          <w:szCs w:val="23"/>
        </w:rPr>
        <w:t>d</w:t>
      </w:r>
      <w:r>
        <w:rPr>
          <w:sz w:val="23"/>
          <w:szCs w:val="23"/>
        </w:rPr>
        <w:t>u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ts</w:t>
      </w:r>
    </w:p>
    <w:p w14:paraId="36B0C8FD" w14:textId="77777777" w:rsidR="00CB3560" w:rsidRDefault="009B34B5">
      <w:pPr>
        <w:spacing w:before="27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n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 in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ing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 in</w:t>
      </w:r>
      <w:r>
        <w:rPr>
          <w:spacing w:val="-1"/>
          <w:sz w:val="23"/>
          <w:szCs w:val="23"/>
        </w:rPr>
        <w:t>s</w:t>
      </w:r>
      <w:r>
        <w:rPr>
          <w:spacing w:val="-2"/>
          <w:sz w:val="23"/>
          <w:szCs w:val="23"/>
        </w:rPr>
        <w:t>p</w:t>
      </w:r>
      <w:r>
        <w:rPr>
          <w:spacing w:val="1"/>
          <w:sz w:val="23"/>
          <w:szCs w:val="23"/>
        </w:rPr>
        <w:t>ec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ec</w:t>
      </w:r>
      <w:r>
        <w:rPr>
          <w:spacing w:val="-2"/>
          <w:sz w:val="23"/>
          <w:szCs w:val="23"/>
        </w:rPr>
        <w:t>h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l p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r</w:t>
      </w:r>
      <w:r>
        <w:rPr>
          <w:sz w:val="23"/>
          <w:szCs w:val="23"/>
        </w:rPr>
        <w:t>ts</w:t>
      </w:r>
    </w:p>
    <w:p w14:paraId="371B703F" w14:textId="77777777" w:rsidR="00CB3560" w:rsidRDefault="009B34B5">
      <w:pPr>
        <w:spacing w:before="30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Te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in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p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l</w:t>
      </w:r>
      <w:r>
        <w:rPr>
          <w:spacing w:val="1"/>
          <w:sz w:val="23"/>
          <w:szCs w:val="23"/>
        </w:rPr>
        <w:t>ec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ron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c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p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t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, bo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h di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it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 xml:space="preserve">d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l</w:t>
      </w:r>
      <w:r>
        <w:rPr>
          <w:sz w:val="23"/>
          <w:szCs w:val="23"/>
        </w:rPr>
        <w:t>og</w:t>
      </w:r>
    </w:p>
    <w:p w14:paraId="32ADEEAA" w14:textId="77777777" w:rsidR="00CB3560" w:rsidRDefault="009B34B5">
      <w:pPr>
        <w:tabs>
          <w:tab w:val="left" w:pos="1180"/>
        </w:tabs>
        <w:spacing w:before="46" w:line="260" w:lineRule="exact"/>
        <w:ind w:left="1180" w:right="277" w:hanging="36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></w:t>
      </w:r>
      <w:r>
        <w:rPr>
          <w:rFonts w:ascii="Segoe MDL2 Assets" w:eastAsia="Segoe MDL2 Assets" w:hAnsi="Segoe MDL2 Assets" w:cs="Segoe MDL2 Assets"/>
          <w:sz w:val="23"/>
          <w:szCs w:val="23"/>
        </w:rPr>
        <w:tab/>
      </w:r>
      <w:r>
        <w:rPr>
          <w:spacing w:val="-1"/>
          <w:sz w:val="23"/>
          <w:szCs w:val="23"/>
        </w:rPr>
        <w:t>O</w:t>
      </w:r>
      <w:r>
        <w:rPr>
          <w:sz w:val="23"/>
          <w:szCs w:val="23"/>
        </w:rPr>
        <w:t>p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-2"/>
          <w:sz w:val="23"/>
          <w:szCs w:val="23"/>
        </w:rPr>
        <w:t>v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ous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q</w:t>
      </w:r>
      <w:r>
        <w:rPr>
          <w:spacing w:val="-2"/>
          <w:sz w:val="23"/>
          <w:szCs w:val="23"/>
        </w:rPr>
        <w:t>u</w:t>
      </w:r>
      <w:r>
        <w:rPr>
          <w:sz w:val="23"/>
          <w:szCs w:val="23"/>
        </w:rPr>
        <w:t>ip</w:t>
      </w:r>
      <w:r>
        <w:rPr>
          <w:spacing w:val="-2"/>
          <w:sz w:val="23"/>
          <w:szCs w:val="23"/>
        </w:rPr>
        <w:t>me</w:t>
      </w:r>
      <w:r>
        <w:rPr>
          <w:sz w:val="23"/>
          <w:szCs w:val="23"/>
        </w:rPr>
        <w:t>nt in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luding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mu</w:t>
      </w:r>
      <w:r>
        <w:rPr>
          <w:spacing w:val="-2"/>
          <w:sz w:val="23"/>
          <w:szCs w:val="23"/>
        </w:rPr>
        <w:t>l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i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,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pacing w:val="6"/>
          <w:sz w:val="23"/>
          <w:szCs w:val="23"/>
        </w:rPr>
        <w:t>l</w:t>
      </w:r>
      <w:r>
        <w:rPr>
          <w:sz w:val="23"/>
          <w:szCs w:val="23"/>
        </w:rPr>
        <w:t>-</w:t>
      </w:r>
      <w:r>
        <w:rPr>
          <w:spacing w:val="-1"/>
          <w:sz w:val="23"/>
          <w:szCs w:val="23"/>
        </w:rPr>
        <w:t>w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v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-r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tio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m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,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s</w:t>
      </w:r>
      <w:r>
        <w:rPr>
          <w:sz w:val="23"/>
          <w:szCs w:val="23"/>
        </w:rPr>
        <w:t>p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tr</w:t>
      </w:r>
      <w:r>
        <w:rPr>
          <w:spacing w:val="-2"/>
          <w:sz w:val="23"/>
          <w:szCs w:val="23"/>
        </w:rPr>
        <w:t>u</w:t>
      </w:r>
      <w:r>
        <w:rPr>
          <w:sz w:val="23"/>
          <w:szCs w:val="23"/>
        </w:rPr>
        <w:t xml:space="preserve">m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</w:t>
      </w:r>
      <w:r>
        <w:rPr>
          <w:spacing w:val="-5"/>
          <w:sz w:val="23"/>
          <w:szCs w:val="23"/>
        </w:rPr>
        <w:t>y</w:t>
      </w:r>
      <w:r>
        <w:rPr>
          <w:spacing w:val="-2"/>
          <w:sz w:val="23"/>
          <w:szCs w:val="23"/>
        </w:rPr>
        <w:t>z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, </w:t>
      </w:r>
      <w:r>
        <w:rPr>
          <w:spacing w:val="-1"/>
          <w:sz w:val="23"/>
          <w:szCs w:val="23"/>
        </w:rPr>
        <w:t>s</w:t>
      </w:r>
      <w:r>
        <w:rPr>
          <w:spacing w:val="3"/>
          <w:sz w:val="23"/>
          <w:szCs w:val="23"/>
        </w:rPr>
        <w:t>i</w:t>
      </w:r>
      <w:r>
        <w:rPr>
          <w:spacing w:val="-2"/>
          <w:sz w:val="23"/>
          <w:szCs w:val="23"/>
        </w:rPr>
        <w:t>g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-2"/>
          <w:sz w:val="23"/>
          <w:szCs w:val="23"/>
        </w:rPr>
        <w:t>g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o</w:t>
      </w:r>
      <w:r>
        <w:rPr>
          <w:sz w:val="23"/>
          <w:szCs w:val="23"/>
        </w:rPr>
        <w:t>rs</w:t>
      </w:r>
      <w:r>
        <w:rPr>
          <w:spacing w:val="-1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 o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l</w:t>
      </w:r>
      <w:r>
        <w:rPr>
          <w:sz w:val="23"/>
          <w:szCs w:val="23"/>
        </w:rPr>
        <w:t>lo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</w:t>
      </w:r>
      <w:r>
        <w:rPr>
          <w:spacing w:val="-2"/>
          <w:sz w:val="23"/>
          <w:szCs w:val="23"/>
        </w:rPr>
        <w:t>p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s</w:t>
      </w:r>
    </w:p>
    <w:p w14:paraId="55A9B810" w14:textId="77777777" w:rsidR="00CB3560" w:rsidRDefault="009B34B5">
      <w:pPr>
        <w:tabs>
          <w:tab w:val="left" w:pos="1180"/>
        </w:tabs>
        <w:spacing w:before="45" w:line="260" w:lineRule="exact"/>
        <w:ind w:left="1180" w:right="162" w:hanging="36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></w:t>
      </w:r>
      <w:r>
        <w:rPr>
          <w:rFonts w:ascii="Segoe MDL2 Assets" w:eastAsia="Segoe MDL2 Assets" w:hAnsi="Segoe MDL2 Assets" w:cs="Segoe MDL2 Assets"/>
          <w:sz w:val="23"/>
          <w:szCs w:val="23"/>
        </w:rPr>
        <w:tab/>
      </w:r>
      <w:r>
        <w:rPr>
          <w:spacing w:val="-1"/>
          <w:sz w:val="23"/>
          <w:szCs w:val="23"/>
        </w:rPr>
        <w:t>D</w:t>
      </w:r>
      <w:r>
        <w:rPr>
          <w:sz w:val="23"/>
          <w:szCs w:val="23"/>
        </w:rPr>
        <w:t>i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pl</w:t>
      </w:r>
      <w:r>
        <w:rPr>
          <w:spacing w:val="1"/>
          <w:sz w:val="23"/>
          <w:szCs w:val="23"/>
        </w:rPr>
        <w:t>a</w:t>
      </w:r>
      <w:r>
        <w:rPr>
          <w:spacing w:val="-5"/>
          <w:sz w:val="23"/>
          <w:szCs w:val="23"/>
        </w:rPr>
        <w:t>y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</w:t>
      </w:r>
      <w:r>
        <w:rPr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bility</w:t>
      </w:r>
      <w:r>
        <w:rPr>
          <w:spacing w:val="-5"/>
          <w:sz w:val="23"/>
          <w:szCs w:val="23"/>
        </w:rPr>
        <w:t xml:space="preserve"> </w:t>
      </w:r>
      <w:r>
        <w:rPr>
          <w:sz w:val="23"/>
          <w:szCs w:val="23"/>
        </w:rPr>
        <w:t xml:space="preserve">to 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ff</w:t>
      </w:r>
      <w:r>
        <w:rPr>
          <w:spacing w:val="1"/>
          <w:sz w:val="23"/>
          <w:szCs w:val="23"/>
        </w:rPr>
        <w:t>ec</w:t>
      </w:r>
      <w:r>
        <w:rPr>
          <w:sz w:val="23"/>
          <w:szCs w:val="23"/>
        </w:rPr>
        <w:t>ti</w:t>
      </w:r>
      <w:r>
        <w:rPr>
          <w:spacing w:val="-2"/>
          <w:sz w:val="23"/>
          <w:szCs w:val="23"/>
        </w:rPr>
        <w:t>v</w:t>
      </w:r>
      <w:r>
        <w:rPr>
          <w:spacing w:val="1"/>
          <w:sz w:val="23"/>
          <w:szCs w:val="23"/>
        </w:rPr>
        <w:t>e</w:t>
      </w:r>
      <w:r>
        <w:rPr>
          <w:spacing w:val="3"/>
          <w:sz w:val="23"/>
          <w:szCs w:val="23"/>
        </w:rPr>
        <w:t>l</w:t>
      </w:r>
      <w:r>
        <w:rPr>
          <w:sz w:val="23"/>
          <w:szCs w:val="23"/>
        </w:rPr>
        <w:t>y</w:t>
      </w:r>
      <w:r>
        <w:rPr>
          <w:spacing w:val="-5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ommun</w:t>
      </w:r>
      <w:r>
        <w:rPr>
          <w:spacing w:val="-2"/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te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hn</w:t>
      </w:r>
      <w:r>
        <w:rPr>
          <w:spacing w:val="-2"/>
          <w:sz w:val="23"/>
          <w:szCs w:val="23"/>
        </w:rPr>
        <w:t>i</w:t>
      </w:r>
      <w:r>
        <w:rPr>
          <w:spacing w:val="1"/>
          <w:sz w:val="23"/>
          <w:szCs w:val="23"/>
        </w:rPr>
        <w:t>ca</w:t>
      </w:r>
      <w:r>
        <w:rPr>
          <w:sz w:val="23"/>
          <w:szCs w:val="23"/>
        </w:rPr>
        <w:t>l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in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or</w:t>
      </w:r>
      <w:r>
        <w:rPr>
          <w:spacing w:val="1"/>
          <w:sz w:val="23"/>
          <w:szCs w:val="23"/>
        </w:rPr>
        <w:t>ma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 xml:space="preserve">ion to </w:t>
      </w:r>
      <w:r>
        <w:rPr>
          <w:spacing w:val="-2"/>
          <w:sz w:val="23"/>
          <w:szCs w:val="23"/>
        </w:rPr>
        <w:t>b</w:t>
      </w:r>
      <w:r>
        <w:rPr>
          <w:sz w:val="23"/>
          <w:szCs w:val="23"/>
        </w:rPr>
        <w:t xml:space="preserve">oth 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hni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 xml:space="preserve">l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nd non-t</w:t>
      </w:r>
      <w:r>
        <w:rPr>
          <w:spacing w:val="-2"/>
          <w:sz w:val="23"/>
          <w:szCs w:val="23"/>
        </w:rPr>
        <w:t>e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hn</w:t>
      </w:r>
      <w:r>
        <w:rPr>
          <w:spacing w:val="-2"/>
          <w:sz w:val="23"/>
          <w:szCs w:val="23"/>
        </w:rPr>
        <w:t>i</w:t>
      </w:r>
      <w:r>
        <w:rPr>
          <w:spacing w:val="1"/>
          <w:sz w:val="23"/>
          <w:szCs w:val="23"/>
        </w:rPr>
        <w:t>ca</w:t>
      </w:r>
      <w:r>
        <w:rPr>
          <w:sz w:val="23"/>
          <w:szCs w:val="23"/>
        </w:rPr>
        <w:t>l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indi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idu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ls</w:t>
      </w:r>
    </w:p>
    <w:p w14:paraId="6B072284" w14:textId="77777777" w:rsidR="00CB3560" w:rsidRDefault="009B34B5">
      <w:pPr>
        <w:spacing w:before="24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</w:t>
      </w:r>
      <w:r>
        <w:rPr>
          <w:sz w:val="23"/>
          <w:szCs w:val="23"/>
        </w:rPr>
        <w:t>ro</w:t>
      </w:r>
      <w:r>
        <w:rPr>
          <w:spacing w:val="1"/>
          <w:sz w:val="23"/>
          <w:szCs w:val="23"/>
        </w:rPr>
        <w:t>m</w:t>
      </w:r>
      <w:r>
        <w:rPr>
          <w:sz w:val="23"/>
          <w:szCs w:val="23"/>
        </w:rPr>
        <w:t>ot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rom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Cu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o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p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po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 xml:space="preserve">ition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only</w:t>
      </w:r>
      <w:r>
        <w:rPr>
          <w:spacing w:val="-5"/>
          <w:sz w:val="23"/>
          <w:szCs w:val="23"/>
        </w:rPr>
        <w:t xml:space="preserve"> </w:t>
      </w:r>
      <w:r>
        <w:rPr>
          <w:sz w:val="23"/>
          <w:szCs w:val="23"/>
        </w:rPr>
        <w:t>6 months</w:t>
      </w:r>
    </w:p>
    <w:p w14:paraId="0BC40097" w14:textId="77777777" w:rsidR="00CB3560" w:rsidRDefault="00CB3560">
      <w:pPr>
        <w:spacing w:before="8" w:line="260" w:lineRule="exact"/>
        <w:rPr>
          <w:sz w:val="26"/>
          <w:szCs w:val="26"/>
        </w:rPr>
      </w:pPr>
    </w:p>
    <w:p w14:paraId="79576436" w14:textId="77777777" w:rsidR="00CB3560" w:rsidRDefault="009B34B5">
      <w:pPr>
        <w:ind w:left="100"/>
        <w:rPr>
          <w:sz w:val="23"/>
          <w:szCs w:val="23"/>
        </w:rPr>
      </w:pPr>
      <w:r>
        <w:rPr>
          <w:b/>
          <w:sz w:val="23"/>
          <w:szCs w:val="23"/>
        </w:rPr>
        <w:t>OTHER WO</w:t>
      </w:r>
      <w:r>
        <w:rPr>
          <w:b/>
          <w:spacing w:val="-3"/>
          <w:sz w:val="23"/>
          <w:szCs w:val="23"/>
        </w:rPr>
        <w:t>R</w:t>
      </w:r>
      <w:r>
        <w:rPr>
          <w:b/>
          <w:sz w:val="23"/>
          <w:szCs w:val="23"/>
        </w:rPr>
        <w:t>K E</w:t>
      </w:r>
      <w:r>
        <w:rPr>
          <w:b/>
          <w:spacing w:val="-3"/>
          <w:sz w:val="23"/>
          <w:szCs w:val="23"/>
        </w:rPr>
        <w:t>X</w:t>
      </w:r>
      <w:r>
        <w:rPr>
          <w:b/>
          <w:spacing w:val="1"/>
          <w:sz w:val="23"/>
          <w:szCs w:val="23"/>
        </w:rPr>
        <w:t>P</w:t>
      </w:r>
      <w:r>
        <w:rPr>
          <w:b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RI</w:t>
      </w:r>
      <w:r>
        <w:rPr>
          <w:b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NC</w:t>
      </w:r>
      <w:r>
        <w:rPr>
          <w:b/>
          <w:sz w:val="23"/>
          <w:szCs w:val="23"/>
        </w:rPr>
        <w:t>E</w:t>
      </w:r>
    </w:p>
    <w:p w14:paraId="28AC7723" w14:textId="77777777" w:rsidR="00CB3560" w:rsidRDefault="009B34B5">
      <w:pPr>
        <w:spacing w:before="2"/>
        <w:ind w:left="100"/>
        <w:rPr>
          <w:sz w:val="23"/>
          <w:szCs w:val="23"/>
        </w:rPr>
      </w:pPr>
      <w:r>
        <w:rPr>
          <w:b/>
          <w:spacing w:val="-1"/>
          <w:sz w:val="23"/>
          <w:szCs w:val="23"/>
        </w:rPr>
        <w:t>S</w:t>
      </w:r>
      <w:r>
        <w:rPr>
          <w:b/>
          <w:spacing w:val="1"/>
          <w:sz w:val="23"/>
          <w:szCs w:val="23"/>
        </w:rPr>
        <w:t>ec</w:t>
      </w:r>
      <w:r>
        <w:rPr>
          <w:b/>
          <w:spacing w:val="-1"/>
          <w:sz w:val="23"/>
          <w:szCs w:val="23"/>
        </w:rPr>
        <w:t>u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>ity</w:t>
      </w:r>
      <w:r>
        <w:rPr>
          <w:b/>
          <w:spacing w:val="-2"/>
          <w:sz w:val="23"/>
          <w:szCs w:val="23"/>
        </w:rPr>
        <w:t xml:space="preserve"> </w:t>
      </w:r>
      <w:r>
        <w:rPr>
          <w:b/>
          <w:sz w:val="23"/>
          <w:szCs w:val="23"/>
        </w:rPr>
        <w:t>G</w:t>
      </w:r>
      <w:r>
        <w:rPr>
          <w:b/>
          <w:spacing w:val="-1"/>
          <w:sz w:val="23"/>
          <w:szCs w:val="23"/>
        </w:rPr>
        <w:t>u</w:t>
      </w:r>
      <w:r>
        <w:rPr>
          <w:b/>
          <w:sz w:val="23"/>
          <w:szCs w:val="23"/>
        </w:rPr>
        <w:t>a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>d</w:t>
      </w:r>
      <w:r>
        <w:rPr>
          <w:b/>
          <w:spacing w:val="-1"/>
          <w:sz w:val="23"/>
          <w:szCs w:val="23"/>
        </w:rPr>
        <w:t xml:space="preserve"> </w:t>
      </w:r>
      <w:r>
        <w:rPr>
          <w:b/>
          <w:sz w:val="23"/>
          <w:szCs w:val="23"/>
        </w:rPr>
        <w:t>To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>o</w:t>
      </w:r>
      <w:r>
        <w:rPr>
          <w:b/>
          <w:spacing w:val="-1"/>
          <w:sz w:val="23"/>
          <w:szCs w:val="23"/>
        </w:rPr>
        <w:t>n</w:t>
      </w:r>
      <w:r>
        <w:rPr>
          <w:b/>
          <w:sz w:val="23"/>
          <w:szCs w:val="23"/>
        </w:rPr>
        <w:t>to</w:t>
      </w:r>
      <w:r>
        <w:rPr>
          <w:b/>
          <w:spacing w:val="-2"/>
          <w:sz w:val="23"/>
          <w:szCs w:val="23"/>
        </w:rPr>
        <w:t xml:space="preserve"> </w:t>
      </w:r>
      <w:r>
        <w:rPr>
          <w:b/>
          <w:spacing w:val="-1"/>
          <w:sz w:val="23"/>
          <w:szCs w:val="23"/>
        </w:rPr>
        <w:t>S</w:t>
      </w:r>
      <w:r>
        <w:rPr>
          <w:b/>
          <w:spacing w:val="1"/>
          <w:sz w:val="23"/>
          <w:szCs w:val="23"/>
        </w:rPr>
        <w:t>ec</w:t>
      </w:r>
      <w:r>
        <w:rPr>
          <w:b/>
          <w:spacing w:val="-1"/>
          <w:sz w:val="23"/>
          <w:szCs w:val="23"/>
        </w:rPr>
        <w:t>u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 xml:space="preserve">ity </w:t>
      </w:r>
      <w:r>
        <w:rPr>
          <w:b/>
          <w:spacing w:val="-3"/>
          <w:sz w:val="23"/>
          <w:szCs w:val="23"/>
        </w:rPr>
        <w:t>S</w:t>
      </w:r>
      <w:r>
        <w:rPr>
          <w:b/>
          <w:spacing w:val="4"/>
          <w:sz w:val="23"/>
          <w:szCs w:val="23"/>
        </w:rPr>
        <w:t>e</w:t>
      </w:r>
      <w:r>
        <w:rPr>
          <w:b/>
          <w:spacing w:val="1"/>
          <w:sz w:val="23"/>
          <w:szCs w:val="23"/>
        </w:rPr>
        <w:t>r</w:t>
      </w:r>
      <w:r>
        <w:rPr>
          <w:b/>
          <w:sz w:val="23"/>
          <w:szCs w:val="23"/>
        </w:rPr>
        <w:t>v</w:t>
      </w:r>
      <w:r>
        <w:rPr>
          <w:b/>
          <w:spacing w:val="-2"/>
          <w:sz w:val="23"/>
          <w:szCs w:val="23"/>
        </w:rPr>
        <w:t>i</w:t>
      </w:r>
      <w:r>
        <w:rPr>
          <w:b/>
          <w:spacing w:val="1"/>
          <w:sz w:val="23"/>
          <w:szCs w:val="23"/>
        </w:rPr>
        <w:t>ce</w:t>
      </w:r>
      <w:r>
        <w:rPr>
          <w:b/>
          <w:sz w:val="23"/>
          <w:szCs w:val="23"/>
        </w:rPr>
        <w:t>s</w:t>
      </w:r>
      <w:r>
        <w:rPr>
          <w:b/>
          <w:sz w:val="23"/>
          <w:szCs w:val="23"/>
        </w:rPr>
        <w:t xml:space="preserve">                                                      </w:t>
      </w:r>
      <w:r>
        <w:rPr>
          <w:b/>
          <w:spacing w:val="22"/>
          <w:sz w:val="23"/>
          <w:szCs w:val="23"/>
        </w:rPr>
        <w:t xml:space="preserve"> </w:t>
      </w:r>
      <w:r>
        <w:rPr>
          <w:b/>
          <w:spacing w:val="-1"/>
          <w:sz w:val="23"/>
          <w:szCs w:val="23"/>
        </w:rPr>
        <w:t>Su</w:t>
      </w:r>
      <w:r>
        <w:rPr>
          <w:b/>
          <w:sz w:val="23"/>
          <w:szCs w:val="23"/>
        </w:rPr>
        <w:t>m</w:t>
      </w:r>
      <w:r>
        <w:rPr>
          <w:b/>
          <w:spacing w:val="-2"/>
          <w:sz w:val="23"/>
          <w:szCs w:val="23"/>
        </w:rPr>
        <w:t>m</w:t>
      </w:r>
      <w:r>
        <w:rPr>
          <w:b/>
          <w:spacing w:val="1"/>
          <w:sz w:val="23"/>
          <w:szCs w:val="23"/>
        </w:rPr>
        <w:t>e</w:t>
      </w:r>
      <w:r>
        <w:rPr>
          <w:b/>
          <w:sz w:val="23"/>
          <w:szCs w:val="23"/>
        </w:rPr>
        <w:t>r</w:t>
      </w:r>
      <w:r>
        <w:rPr>
          <w:b/>
          <w:spacing w:val="1"/>
          <w:sz w:val="23"/>
          <w:szCs w:val="23"/>
        </w:rPr>
        <w:t xml:space="preserve"> </w:t>
      </w:r>
      <w:r>
        <w:rPr>
          <w:b/>
          <w:sz w:val="23"/>
          <w:szCs w:val="23"/>
        </w:rPr>
        <w:t>2004</w:t>
      </w:r>
      <w:r>
        <w:rPr>
          <w:b/>
          <w:spacing w:val="1"/>
          <w:sz w:val="23"/>
          <w:szCs w:val="23"/>
        </w:rPr>
        <w:t xml:space="preserve"> </w:t>
      </w:r>
      <w:r>
        <w:rPr>
          <w:b/>
          <w:sz w:val="23"/>
          <w:szCs w:val="23"/>
        </w:rPr>
        <w:t>- 2006</w:t>
      </w:r>
    </w:p>
    <w:p w14:paraId="7B633594" w14:textId="77777777" w:rsidR="00CB3560" w:rsidRDefault="009B34B5">
      <w:pPr>
        <w:spacing w:line="260" w:lineRule="exact"/>
        <w:ind w:left="100"/>
        <w:rPr>
          <w:sz w:val="23"/>
          <w:szCs w:val="23"/>
        </w:rPr>
      </w:pP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>oron</w:t>
      </w:r>
      <w:r>
        <w:rPr>
          <w:spacing w:val="1"/>
          <w:sz w:val="23"/>
          <w:szCs w:val="23"/>
        </w:rPr>
        <w:t>t</w:t>
      </w:r>
      <w:r>
        <w:rPr>
          <w:sz w:val="23"/>
          <w:szCs w:val="23"/>
        </w:rPr>
        <w:t xml:space="preserve">o, </w:t>
      </w:r>
      <w:r>
        <w:rPr>
          <w:spacing w:val="-1"/>
          <w:sz w:val="23"/>
          <w:szCs w:val="23"/>
        </w:rPr>
        <w:t>O</w:t>
      </w:r>
      <w:r>
        <w:rPr>
          <w:sz w:val="23"/>
          <w:szCs w:val="23"/>
        </w:rPr>
        <w:t>N</w:t>
      </w:r>
    </w:p>
    <w:p w14:paraId="280B73FD" w14:textId="77777777" w:rsidR="00CB3560" w:rsidRDefault="009B34B5">
      <w:pPr>
        <w:spacing w:before="1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P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or</w:t>
      </w:r>
      <w:r>
        <w:rPr>
          <w:spacing w:val="1"/>
          <w:sz w:val="23"/>
          <w:szCs w:val="23"/>
        </w:rPr>
        <w:t>me</w:t>
      </w:r>
      <w:r>
        <w:rPr>
          <w:sz w:val="23"/>
          <w:szCs w:val="23"/>
        </w:rPr>
        <w:t>d rou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ine</w:t>
      </w:r>
      <w:r>
        <w:rPr>
          <w:spacing w:val="1"/>
          <w:sz w:val="23"/>
          <w:szCs w:val="23"/>
        </w:rPr>
        <w:t xml:space="preserve"> </w:t>
      </w:r>
      <w:r>
        <w:rPr>
          <w:spacing w:val="-2"/>
          <w:sz w:val="23"/>
          <w:szCs w:val="23"/>
        </w:rPr>
        <w:t>v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i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tions</w:t>
      </w:r>
      <w:r>
        <w:rPr>
          <w:spacing w:val="-1"/>
          <w:sz w:val="23"/>
          <w:szCs w:val="23"/>
        </w:rPr>
        <w:t xml:space="preserve"> </w:t>
      </w:r>
      <w:r>
        <w:rPr>
          <w:sz w:val="23"/>
          <w:szCs w:val="23"/>
        </w:rPr>
        <w:t>of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>p</w:t>
      </w:r>
      <w:r>
        <w:rPr>
          <w:spacing w:val="2"/>
          <w:sz w:val="23"/>
          <w:szCs w:val="23"/>
        </w:rPr>
        <w:t>h</w:t>
      </w:r>
      <w:r>
        <w:rPr>
          <w:spacing w:val="-5"/>
          <w:sz w:val="23"/>
          <w:szCs w:val="23"/>
        </w:rPr>
        <w:t>y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i</w:t>
      </w:r>
      <w:r>
        <w:rPr>
          <w:spacing w:val="1"/>
          <w:sz w:val="23"/>
          <w:szCs w:val="23"/>
        </w:rPr>
        <w:t>ca</w:t>
      </w:r>
      <w:r>
        <w:rPr>
          <w:sz w:val="23"/>
          <w:szCs w:val="23"/>
        </w:rPr>
        <w:t xml:space="preserve">l 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iro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nt</w:t>
      </w:r>
    </w:p>
    <w:p w14:paraId="5A6D8940" w14:textId="77777777" w:rsidR="00CB3560" w:rsidRDefault="009B34B5">
      <w:pPr>
        <w:spacing w:before="44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D</w:t>
      </w:r>
      <w:r>
        <w:rPr>
          <w:spacing w:val="1"/>
          <w:sz w:val="23"/>
          <w:szCs w:val="23"/>
        </w:rPr>
        <w:t>ea</w:t>
      </w:r>
      <w:r>
        <w:rPr>
          <w:sz w:val="23"/>
          <w:szCs w:val="23"/>
        </w:rPr>
        <w:t xml:space="preserve">lt </w:t>
      </w:r>
      <w:r>
        <w:rPr>
          <w:spacing w:val="-3"/>
          <w:sz w:val="23"/>
          <w:szCs w:val="23"/>
        </w:rPr>
        <w:t>w</w:t>
      </w:r>
      <w:r>
        <w:rPr>
          <w:sz w:val="23"/>
          <w:szCs w:val="23"/>
        </w:rPr>
        <w:t>ith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ll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e</w:t>
      </w:r>
      <w:r>
        <w:rPr>
          <w:spacing w:val="-2"/>
          <w:sz w:val="23"/>
          <w:szCs w:val="23"/>
        </w:rPr>
        <w:t>m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r</w:t>
      </w:r>
      <w:r>
        <w:rPr>
          <w:spacing w:val="-2"/>
          <w:sz w:val="23"/>
          <w:szCs w:val="23"/>
        </w:rPr>
        <w:t>g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ie</w:t>
      </w:r>
      <w:r>
        <w:rPr>
          <w:sz w:val="23"/>
          <w:szCs w:val="23"/>
        </w:rPr>
        <w:t>s</w:t>
      </w:r>
      <w:r>
        <w:rPr>
          <w:spacing w:val="-1"/>
          <w:sz w:val="23"/>
          <w:szCs w:val="23"/>
        </w:rPr>
        <w:t xml:space="preserve"> w</w:t>
      </w:r>
      <w:r>
        <w:rPr>
          <w:sz w:val="23"/>
          <w:szCs w:val="23"/>
        </w:rPr>
        <w:t xml:space="preserve">ith 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a</w:t>
      </w:r>
      <w:r>
        <w:rPr>
          <w:sz w:val="23"/>
          <w:szCs w:val="23"/>
        </w:rPr>
        <w:t>lm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 xml:space="preserve">nd </w:t>
      </w:r>
      <w:r>
        <w:rPr>
          <w:spacing w:val="1"/>
          <w:sz w:val="23"/>
          <w:szCs w:val="23"/>
        </w:rPr>
        <w:t>c</w:t>
      </w:r>
      <w:r>
        <w:rPr>
          <w:sz w:val="23"/>
          <w:szCs w:val="23"/>
        </w:rPr>
        <w:t>on</w:t>
      </w:r>
      <w:r>
        <w:rPr>
          <w:spacing w:val="-2"/>
          <w:sz w:val="23"/>
          <w:szCs w:val="23"/>
        </w:rPr>
        <w:t>f</w:t>
      </w:r>
      <w:r>
        <w:rPr>
          <w:sz w:val="23"/>
          <w:szCs w:val="23"/>
        </w:rPr>
        <w:t>id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>n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e</w:t>
      </w:r>
    </w:p>
    <w:p w14:paraId="37373C02" w14:textId="77777777" w:rsidR="00CB3560" w:rsidRDefault="009B34B5">
      <w:pPr>
        <w:spacing w:before="46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z w:val="23"/>
          <w:szCs w:val="23"/>
        </w:rPr>
        <w:t>Comp</w:t>
      </w:r>
      <w:r>
        <w:rPr>
          <w:spacing w:val="-1"/>
          <w:sz w:val="23"/>
          <w:szCs w:val="23"/>
        </w:rPr>
        <w:t>l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t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d</w:t>
      </w:r>
      <w:r>
        <w:rPr>
          <w:spacing w:val="-2"/>
          <w:sz w:val="23"/>
          <w:szCs w:val="23"/>
        </w:rPr>
        <w:t>m</w:t>
      </w:r>
      <w:r>
        <w:rPr>
          <w:sz w:val="23"/>
          <w:szCs w:val="23"/>
        </w:rPr>
        <w:t>ini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t</w:t>
      </w:r>
      <w:r>
        <w:rPr>
          <w:spacing w:val="-2"/>
          <w:sz w:val="23"/>
          <w:szCs w:val="23"/>
        </w:rPr>
        <w:t>r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t</w:t>
      </w:r>
      <w:r>
        <w:rPr>
          <w:sz w:val="23"/>
          <w:szCs w:val="23"/>
        </w:rPr>
        <w:t>i</w:t>
      </w:r>
      <w:r>
        <w:rPr>
          <w:spacing w:val="-2"/>
          <w:sz w:val="23"/>
          <w:szCs w:val="23"/>
        </w:rPr>
        <w:t>v</w:t>
      </w:r>
      <w:r>
        <w:rPr>
          <w:sz w:val="23"/>
          <w:szCs w:val="23"/>
        </w:rPr>
        <w:t>e</w:t>
      </w:r>
      <w:r>
        <w:rPr>
          <w:spacing w:val="1"/>
          <w:sz w:val="23"/>
          <w:szCs w:val="23"/>
        </w:rPr>
        <w:t xml:space="preserve"> </w:t>
      </w:r>
      <w:r>
        <w:rPr>
          <w:sz w:val="23"/>
          <w:szCs w:val="23"/>
        </w:rPr>
        <w:t>duti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s</w:t>
      </w:r>
      <w:r>
        <w:rPr>
          <w:spacing w:val="-3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ac</w:t>
      </w:r>
      <w:r>
        <w:rPr>
          <w:spacing w:val="-2"/>
          <w:sz w:val="23"/>
          <w:szCs w:val="23"/>
        </w:rPr>
        <w:t>c</w:t>
      </w:r>
      <w:r>
        <w:rPr>
          <w:sz w:val="23"/>
          <w:szCs w:val="23"/>
        </w:rPr>
        <w:t>ord</w:t>
      </w:r>
      <w:r>
        <w:rPr>
          <w:spacing w:val="1"/>
          <w:sz w:val="23"/>
          <w:szCs w:val="23"/>
        </w:rPr>
        <w:t>i</w:t>
      </w:r>
      <w:r>
        <w:rPr>
          <w:sz w:val="23"/>
          <w:szCs w:val="23"/>
        </w:rPr>
        <w:t>ng</w:t>
      </w:r>
      <w:r>
        <w:rPr>
          <w:spacing w:val="-2"/>
          <w:sz w:val="23"/>
          <w:szCs w:val="23"/>
        </w:rPr>
        <w:t xml:space="preserve"> </w:t>
      </w:r>
      <w:r>
        <w:rPr>
          <w:sz w:val="23"/>
          <w:szCs w:val="23"/>
        </w:rPr>
        <w:t xml:space="preserve">to 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</w:t>
      </w:r>
      <w:r>
        <w:rPr>
          <w:spacing w:val="-2"/>
          <w:sz w:val="23"/>
          <w:szCs w:val="23"/>
        </w:rPr>
        <w:t>t</w:t>
      </w:r>
      <w:r>
        <w:rPr>
          <w:spacing w:val="6"/>
          <w:sz w:val="23"/>
          <w:szCs w:val="23"/>
        </w:rPr>
        <w:t>a</w:t>
      </w:r>
      <w:r>
        <w:rPr>
          <w:sz w:val="23"/>
          <w:szCs w:val="23"/>
        </w:rPr>
        <w:t>b</w:t>
      </w:r>
      <w:r>
        <w:rPr>
          <w:spacing w:val="-2"/>
          <w:sz w:val="23"/>
          <w:szCs w:val="23"/>
        </w:rPr>
        <w:t>li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h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 pro</w:t>
      </w:r>
      <w:r>
        <w:rPr>
          <w:spacing w:val="-1"/>
          <w:sz w:val="23"/>
          <w:szCs w:val="23"/>
        </w:rPr>
        <w:t>c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dur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>s</w:t>
      </w:r>
    </w:p>
    <w:p w14:paraId="5D05F7CF" w14:textId="77777777" w:rsidR="00CB3560" w:rsidRDefault="009B34B5">
      <w:pPr>
        <w:spacing w:before="44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sz w:val="23"/>
          <w:szCs w:val="23"/>
        </w:rPr>
        <w:t xml:space="preserve"> </w:t>
      </w:r>
      <w:r>
        <w:rPr>
          <w:spacing w:val="-1"/>
          <w:sz w:val="23"/>
          <w:szCs w:val="23"/>
        </w:rPr>
        <w:t>M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in</w:t>
      </w:r>
      <w:r>
        <w:rPr>
          <w:spacing w:val="-2"/>
          <w:sz w:val="23"/>
          <w:szCs w:val="23"/>
        </w:rPr>
        <w:t>t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in</w:t>
      </w:r>
      <w:r>
        <w:rPr>
          <w:spacing w:val="-2"/>
          <w:sz w:val="23"/>
          <w:szCs w:val="23"/>
        </w:rPr>
        <w:t>e</w:t>
      </w:r>
      <w:r>
        <w:rPr>
          <w:sz w:val="23"/>
          <w:szCs w:val="23"/>
        </w:rPr>
        <w:t xml:space="preserve">d </w:t>
      </w:r>
      <w:r>
        <w:rPr>
          <w:spacing w:val="1"/>
          <w:sz w:val="23"/>
          <w:szCs w:val="23"/>
        </w:rPr>
        <w:t>c</w:t>
      </w:r>
      <w:r>
        <w:rPr>
          <w:spacing w:val="-2"/>
          <w:sz w:val="23"/>
          <w:szCs w:val="23"/>
        </w:rPr>
        <w:t>o</w:t>
      </w:r>
      <w:r>
        <w:rPr>
          <w:sz w:val="23"/>
          <w:szCs w:val="23"/>
        </w:rPr>
        <w:t>mpo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ure</w:t>
      </w:r>
      <w:r>
        <w:rPr>
          <w:spacing w:val="-2"/>
          <w:sz w:val="23"/>
          <w:szCs w:val="23"/>
        </w:rPr>
        <w:t xml:space="preserve"> </w:t>
      </w:r>
      <w:r>
        <w:rPr>
          <w:spacing w:val="1"/>
          <w:sz w:val="23"/>
          <w:szCs w:val="23"/>
        </w:rPr>
        <w:t>a</w:t>
      </w:r>
      <w:r>
        <w:rPr>
          <w:spacing w:val="-2"/>
          <w:sz w:val="23"/>
          <w:szCs w:val="23"/>
        </w:rPr>
        <w:t>n</w:t>
      </w:r>
      <w:r>
        <w:rPr>
          <w:sz w:val="23"/>
          <w:szCs w:val="23"/>
        </w:rPr>
        <w:t>d pro</w:t>
      </w:r>
      <w:r>
        <w:rPr>
          <w:spacing w:val="-2"/>
          <w:sz w:val="23"/>
          <w:szCs w:val="23"/>
        </w:rPr>
        <w:t>f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ss</w:t>
      </w:r>
      <w:r>
        <w:rPr>
          <w:sz w:val="23"/>
          <w:szCs w:val="23"/>
        </w:rPr>
        <w:t>ion</w:t>
      </w:r>
      <w:r>
        <w:rPr>
          <w:spacing w:val="1"/>
          <w:sz w:val="23"/>
          <w:szCs w:val="23"/>
        </w:rPr>
        <w:t>a</w:t>
      </w:r>
      <w:r>
        <w:rPr>
          <w:sz w:val="23"/>
          <w:szCs w:val="23"/>
        </w:rPr>
        <w:t>li</w:t>
      </w:r>
      <w:r>
        <w:rPr>
          <w:spacing w:val="-1"/>
          <w:sz w:val="23"/>
          <w:szCs w:val="23"/>
        </w:rPr>
        <w:t>s</w:t>
      </w:r>
      <w:r>
        <w:rPr>
          <w:sz w:val="23"/>
          <w:szCs w:val="23"/>
        </w:rPr>
        <w:t>m un</w:t>
      </w:r>
      <w:r>
        <w:rPr>
          <w:spacing w:val="-2"/>
          <w:sz w:val="23"/>
          <w:szCs w:val="23"/>
        </w:rPr>
        <w:t>d</w:t>
      </w:r>
      <w:r>
        <w:rPr>
          <w:spacing w:val="1"/>
          <w:sz w:val="23"/>
          <w:szCs w:val="23"/>
        </w:rPr>
        <w:t>e</w:t>
      </w:r>
      <w:r>
        <w:rPr>
          <w:sz w:val="23"/>
          <w:szCs w:val="23"/>
        </w:rPr>
        <w:t xml:space="preserve">r </w:t>
      </w:r>
      <w:r>
        <w:rPr>
          <w:spacing w:val="-2"/>
          <w:sz w:val="23"/>
          <w:szCs w:val="23"/>
        </w:rPr>
        <w:t>p</w:t>
      </w:r>
      <w:r>
        <w:rPr>
          <w:sz w:val="23"/>
          <w:szCs w:val="23"/>
        </w:rPr>
        <w:t>r</w:t>
      </w:r>
      <w:r>
        <w:rPr>
          <w:spacing w:val="1"/>
          <w:sz w:val="23"/>
          <w:szCs w:val="23"/>
        </w:rPr>
        <w:t>e</w:t>
      </w:r>
      <w:r>
        <w:rPr>
          <w:spacing w:val="-1"/>
          <w:sz w:val="23"/>
          <w:szCs w:val="23"/>
        </w:rPr>
        <w:t>ss</w:t>
      </w:r>
      <w:r>
        <w:rPr>
          <w:sz w:val="23"/>
          <w:szCs w:val="23"/>
        </w:rPr>
        <w:t>ure</w:t>
      </w:r>
    </w:p>
    <w:p w14:paraId="4900AD4B" w14:textId="77777777" w:rsidR="00CB3560" w:rsidRDefault="00CB3560">
      <w:pPr>
        <w:spacing w:before="8" w:line="260" w:lineRule="exact"/>
        <w:rPr>
          <w:sz w:val="26"/>
          <w:szCs w:val="26"/>
        </w:rPr>
      </w:pPr>
    </w:p>
    <w:p w14:paraId="3A050212" w14:textId="77777777" w:rsidR="00CB3560" w:rsidRDefault="009B34B5">
      <w:pPr>
        <w:ind w:left="100"/>
        <w:rPr>
          <w:sz w:val="23"/>
          <w:szCs w:val="23"/>
        </w:rPr>
      </w:pPr>
      <w:r>
        <w:rPr>
          <w:b/>
          <w:spacing w:val="-1"/>
          <w:sz w:val="23"/>
          <w:szCs w:val="23"/>
        </w:rPr>
        <w:t>ADDI</w:t>
      </w:r>
      <w:r>
        <w:rPr>
          <w:b/>
          <w:sz w:val="23"/>
          <w:szCs w:val="23"/>
        </w:rPr>
        <w:t>T</w:t>
      </w:r>
      <w:r>
        <w:rPr>
          <w:b/>
          <w:spacing w:val="-1"/>
          <w:sz w:val="23"/>
          <w:szCs w:val="23"/>
        </w:rPr>
        <w:t>I</w:t>
      </w:r>
      <w:r>
        <w:rPr>
          <w:b/>
          <w:sz w:val="23"/>
          <w:szCs w:val="23"/>
        </w:rPr>
        <w:t>O</w:t>
      </w:r>
      <w:r>
        <w:rPr>
          <w:b/>
          <w:spacing w:val="-1"/>
          <w:sz w:val="23"/>
          <w:szCs w:val="23"/>
        </w:rPr>
        <w:t>NA</w:t>
      </w:r>
      <w:r>
        <w:rPr>
          <w:b/>
          <w:sz w:val="23"/>
          <w:szCs w:val="23"/>
        </w:rPr>
        <w:t xml:space="preserve">L </w:t>
      </w:r>
      <w:r>
        <w:rPr>
          <w:b/>
          <w:spacing w:val="1"/>
          <w:sz w:val="23"/>
          <w:szCs w:val="23"/>
        </w:rPr>
        <w:t>I</w:t>
      </w:r>
      <w:r>
        <w:rPr>
          <w:b/>
          <w:spacing w:val="-1"/>
          <w:sz w:val="23"/>
          <w:szCs w:val="23"/>
        </w:rPr>
        <w:t>N</w:t>
      </w:r>
      <w:r>
        <w:rPr>
          <w:b/>
          <w:spacing w:val="1"/>
          <w:sz w:val="23"/>
          <w:szCs w:val="23"/>
        </w:rPr>
        <w:t>F</w:t>
      </w:r>
      <w:r>
        <w:rPr>
          <w:b/>
          <w:sz w:val="23"/>
          <w:szCs w:val="23"/>
        </w:rPr>
        <w:t>O</w:t>
      </w:r>
      <w:r>
        <w:rPr>
          <w:b/>
          <w:spacing w:val="-1"/>
          <w:sz w:val="23"/>
          <w:szCs w:val="23"/>
        </w:rPr>
        <w:t>R</w:t>
      </w:r>
      <w:r>
        <w:rPr>
          <w:b/>
          <w:spacing w:val="1"/>
          <w:sz w:val="23"/>
          <w:szCs w:val="23"/>
        </w:rPr>
        <w:t>M</w:t>
      </w:r>
      <w:r>
        <w:rPr>
          <w:b/>
          <w:spacing w:val="-1"/>
          <w:sz w:val="23"/>
          <w:szCs w:val="23"/>
        </w:rPr>
        <w:t>A</w:t>
      </w:r>
      <w:r>
        <w:rPr>
          <w:b/>
          <w:sz w:val="23"/>
          <w:szCs w:val="23"/>
        </w:rPr>
        <w:t>T</w:t>
      </w:r>
      <w:r>
        <w:rPr>
          <w:b/>
          <w:spacing w:val="-1"/>
          <w:sz w:val="23"/>
          <w:szCs w:val="23"/>
        </w:rPr>
        <w:t>I</w:t>
      </w:r>
      <w:r>
        <w:rPr>
          <w:b/>
          <w:sz w:val="23"/>
          <w:szCs w:val="23"/>
        </w:rPr>
        <w:t>ON</w:t>
      </w:r>
    </w:p>
    <w:p w14:paraId="6D2D2EA0" w14:textId="77777777" w:rsidR="00CB3560" w:rsidRDefault="009B34B5">
      <w:pPr>
        <w:spacing w:line="260" w:lineRule="exact"/>
        <w:ind w:left="820"/>
        <w:rPr>
          <w:sz w:val="23"/>
          <w:szCs w:val="23"/>
        </w:rPr>
      </w:pPr>
      <w:r>
        <w:rPr>
          <w:rFonts w:ascii="Segoe MDL2 Assets" w:eastAsia="Segoe MDL2 Assets" w:hAnsi="Segoe MDL2 Assets" w:cs="Segoe MDL2 Assets"/>
          <w:w w:val="46"/>
          <w:position w:val="-1"/>
          <w:sz w:val="23"/>
          <w:szCs w:val="23"/>
        </w:rPr>
        <w:t xml:space="preserve">       </w:t>
      </w:r>
      <w:r>
        <w:rPr>
          <w:rFonts w:ascii="Segoe MDL2 Assets" w:eastAsia="Segoe MDL2 Assets" w:hAnsi="Segoe MDL2 Assets" w:cs="Segoe MDL2 Assets"/>
          <w:spacing w:val="23"/>
          <w:w w:val="46"/>
          <w:position w:val="-1"/>
          <w:sz w:val="23"/>
          <w:szCs w:val="23"/>
        </w:rPr>
        <w:t xml:space="preserve"> </w:t>
      </w:r>
      <w:r>
        <w:rPr>
          <w:b/>
          <w:spacing w:val="-1"/>
          <w:position w:val="-1"/>
          <w:sz w:val="23"/>
          <w:szCs w:val="23"/>
        </w:rPr>
        <w:t>A</w:t>
      </w:r>
      <w:r>
        <w:rPr>
          <w:b/>
          <w:position w:val="-1"/>
          <w:sz w:val="23"/>
          <w:szCs w:val="23"/>
        </w:rPr>
        <w:t>f</w:t>
      </w:r>
      <w:r>
        <w:rPr>
          <w:b/>
          <w:spacing w:val="2"/>
          <w:position w:val="-1"/>
          <w:sz w:val="23"/>
          <w:szCs w:val="23"/>
        </w:rPr>
        <w:t>f</w:t>
      </w:r>
      <w:r>
        <w:rPr>
          <w:b/>
          <w:spacing w:val="-2"/>
          <w:position w:val="-1"/>
          <w:sz w:val="23"/>
          <w:szCs w:val="23"/>
        </w:rPr>
        <w:t>i</w:t>
      </w:r>
      <w:r>
        <w:rPr>
          <w:b/>
          <w:position w:val="-1"/>
          <w:sz w:val="23"/>
          <w:szCs w:val="23"/>
        </w:rPr>
        <w:t>lia</w:t>
      </w:r>
      <w:r>
        <w:rPr>
          <w:b/>
          <w:spacing w:val="-2"/>
          <w:position w:val="-1"/>
          <w:sz w:val="23"/>
          <w:szCs w:val="23"/>
        </w:rPr>
        <w:t>t</w:t>
      </w:r>
      <w:r>
        <w:rPr>
          <w:b/>
          <w:position w:val="-1"/>
          <w:sz w:val="23"/>
          <w:szCs w:val="23"/>
        </w:rPr>
        <w:t xml:space="preserve">ion </w:t>
      </w:r>
      <w:r>
        <w:rPr>
          <w:spacing w:val="-1"/>
          <w:position w:val="-1"/>
          <w:sz w:val="23"/>
          <w:szCs w:val="23"/>
        </w:rPr>
        <w:t>M</w:t>
      </w:r>
      <w:r>
        <w:rPr>
          <w:spacing w:val="1"/>
          <w:position w:val="-1"/>
          <w:sz w:val="23"/>
          <w:szCs w:val="23"/>
        </w:rPr>
        <w:t>e</w:t>
      </w:r>
      <w:r>
        <w:rPr>
          <w:position w:val="-1"/>
          <w:sz w:val="23"/>
          <w:szCs w:val="23"/>
        </w:rPr>
        <w:t>m</w:t>
      </w:r>
      <w:r>
        <w:rPr>
          <w:spacing w:val="-2"/>
          <w:position w:val="-1"/>
          <w:sz w:val="23"/>
          <w:szCs w:val="23"/>
        </w:rPr>
        <w:t>b</w:t>
      </w:r>
      <w:r>
        <w:rPr>
          <w:spacing w:val="1"/>
          <w:position w:val="-1"/>
          <w:sz w:val="23"/>
          <w:szCs w:val="23"/>
        </w:rPr>
        <w:t>e</w:t>
      </w:r>
      <w:r>
        <w:rPr>
          <w:position w:val="-1"/>
          <w:sz w:val="23"/>
          <w:szCs w:val="23"/>
        </w:rPr>
        <w:t>r</w:t>
      </w:r>
      <w:r>
        <w:rPr>
          <w:spacing w:val="1"/>
          <w:position w:val="-1"/>
          <w:sz w:val="23"/>
          <w:szCs w:val="23"/>
        </w:rPr>
        <w:t xml:space="preserve"> </w:t>
      </w:r>
      <w:r>
        <w:rPr>
          <w:b/>
          <w:position w:val="-1"/>
          <w:sz w:val="23"/>
          <w:szCs w:val="23"/>
        </w:rPr>
        <w:t xml:space="preserve">- </w:t>
      </w:r>
      <w:r>
        <w:rPr>
          <w:spacing w:val="-1"/>
          <w:position w:val="-1"/>
          <w:sz w:val="23"/>
          <w:szCs w:val="23"/>
        </w:rPr>
        <w:t>A</w:t>
      </w:r>
      <w:r>
        <w:rPr>
          <w:position w:val="-1"/>
          <w:sz w:val="23"/>
          <w:szCs w:val="23"/>
        </w:rPr>
        <w:t>i</w:t>
      </w:r>
      <w:r>
        <w:rPr>
          <w:spacing w:val="-2"/>
          <w:position w:val="-1"/>
          <w:sz w:val="23"/>
          <w:szCs w:val="23"/>
        </w:rPr>
        <w:t>rc</w:t>
      </w:r>
      <w:r>
        <w:rPr>
          <w:position w:val="-1"/>
          <w:sz w:val="23"/>
          <w:szCs w:val="23"/>
        </w:rPr>
        <w:t>r</w:t>
      </w:r>
      <w:r>
        <w:rPr>
          <w:spacing w:val="1"/>
          <w:position w:val="-1"/>
          <w:sz w:val="23"/>
          <w:szCs w:val="23"/>
        </w:rPr>
        <w:t>a</w:t>
      </w:r>
      <w:r>
        <w:rPr>
          <w:spacing w:val="-2"/>
          <w:position w:val="-1"/>
          <w:sz w:val="23"/>
          <w:szCs w:val="23"/>
        </w:rPr>
        <w:t>f</w:t>
      </w:r>
      <w:r>
        <w:rPr>
          <w:position w:val="-1"/>
          <w:sz w:val="23"/>
          <w:szCs w:val="23"/>
        </w:rPr>
        <w:t xml:space="preserve">t </w:t>
      </w:r>
      <w:r>
        <w:rPr>
          <w:spacing w:val="-1"/>
          <w:position w:val="-1"/>
          <w:sz w:val="23"/>
          <w:szCs w:val="23"/>
        </w:rPr>
        <w:t>M</w:t>
      </w:r>
      <w:r>
        <w:rPr>
          <w:spacing w:val="1"/>
          <w:position w:val="-1"/>
          <w:sz w:val="23"/>
          <w:szCs w:val="23"/>
        </w:rPr>
        <w:t>a</w:t>
      </w:r>
      <w:r>
        <w:rPr>
          <w:position w:val="-1"/>
          <w:sz w:val="23"/>
          <w:szCs w:val="23"/>
        </w:rPr>
        <w:t>in</w:t>
      </w:r>
      <w:r>
        <w:rPr>
          <w:spacing w:val="-2"/>
          <w:position w:val="-1"/>
          <w:sz w:val="23"/>
          <w:szCs w:val="23"/>
        </w:rPr>
        <w:t>t</w:t>
      </w:r>
      <w:r>
        <w:rPr>
          <w:spacing w:val="1"/>
          <w:position w:val="-1"/>
          <w:sz w:val="23"/>
          <w:szCs w:val="23"/>
        </w:rPr>
        <w:t>e</w:t>
      </w:r>
      <w:r>
        <w:rPr>
          <w:position w:val="-1"/>
          <w:sz w:val="23"/>
          <w:szCs w:val="23"/>
        </w:rPr>
        <w:t>n</w:t>
      </w:r>
      <w:r>
        <w:rPr>
          <w:spacing w:val="1"/>
          <w:position w:val="-1"/>
          <w:sz w:val="23"/>
          <w:szCs w:val="23"/>
        </w:rPr>
        <w:t>a</w:t>
      </w:r>
      <w:r>
        <w:rPr>
          <w:spacing w:val="-2"/>
          <w:position w:val="-1"/>
          <w:sz w:val="23"/>
          <w:szCs w:val="23"/>
        </w:rPr>
        <w:t>n</w:t>
      </w:r>
      <w:r>
        <w:rPr>
          <w:spacing w:val="1"/>
          <w:position w:val="-1"/>
          <w:sz w:val="23"/>
          <w:szCs w:val="23"/>
        </w:rPr>
        <w:t>c</w:t>
      </w:r>
      <w:r>
        <w:rPr>
          <w:position w:val="-1"/>
          <w:sz w:val="23"/>
          <w:szCs w:val="23"/>
        </w:rPr>
        <w:t>e</w:t>
      </w:r>
      <w:r>
        <w:rPr>
          <w:spacing w:val="-2"/>
          <w:position w:val="-1"/>
          <w:sz w:val="23"/>
          <w:szCs w:val="23"/>
        </w:rPr>
        <w:t xml:space="preserve"> </w:t>
      </w:r>
      <w:r>
        <w:rPr>
          <w:spacing w:val="1"/>
          <w:position w:val="-1"/>
          <w:sz w:val="23"/>
          <w:szCs w:val="23"/>
        </w:rPr>
        <w:t>E</w:t>
      </w:r>
      <w:r>
        <w:rPr>
          <w:position w:val="-1"/>
          <w:sz w:val="23"/>
          <w:szCs w:val="23"/>
        </w:rPr>
        <w:t>n</w:t>
      </w:r>
      <w:r>
        <w:rPr>
          <w:spacing w:val="-2"/>
          <w:position w:val="-1"/>
          <w:sz w:val="23"/>
          <w:szCs w:val="23"/>
        </w:rPr>
        <w:t>g</w:t>
      </w:r>
      <w:r>
        <w:rPr>
          <w:position w:val="-1"/>
          <w:sz w:val="23"/>
          <w:szCs w:val="23"/>
        </w:rPr>
        <w:t>in</w:t>
      </w:r>
      <w:r>
        <w:rPr>
          <w:spacing w:val="1"/>
          <w:position w:val="-1"/>
          <w:sz w:val="23"/>
          <w:szCs w:val="23"/>
        </w:rPr>
        <w:t>ee</w:t>
      </w:r>
      <w:r>
        <w:rPr>
          <w:spacing w:val="-2"/>
          <w:position w:val="-1"/>
          <w:sz w:val="23"/>
          <w:szCs w:val="23"/>
        </w:rPr>
        <w:t>r</w:t>
      </w:r>
      <w:r>
        <w:rPr>
          <w:position w:val="-1"/>
          <w:sz w:val="23"/>
          <w:szCs w:val="23"/>
        </w:rPr>
        <w:t>ing</w:t>
      </w:r>
      <w:r>
        <w:rPr>
          <w:spacing w:val="-2"/>
          <w:position w:val="-1"/>
          <w:sz w:val="23"/>
          <w:szCs w:val="23"/>
        </w:rPr>
        <w:t xml:space="preserve"> </w:t>
      </w:r>
      <w:r>
        <w:rPr>
          <w:spacing w:val="-1"/>
          <w:position w:val="-1"/>
          <w:sz w:val="23"/>
          <w:szCs w:val="23"/>
        </w:rPr>
        <w:t>Ass</w:t>
      </w:r>
      <w:r>
        <w:rPr>
          <w:position w:val="-1"/>
          <w:sz w:val="23"/>
          <w:szCs w:val="23"/>
        </w:rPr>
        <w:t>o</w:t>
      </w:r>
      <w:r>
        <w:rPr>
          <w:spacing w:val="1"/>
          <w:position w:val="-1"/>
          <w:sz w:val="23"/>
          <w:szCs w:val="23"/>
        </w:rPr>
        <w:t>c</w:t>
      </w:r>
      <w:r>
        <w:rPr>
          <w:position w:val="-1"/>
          <w:sz w:val="23"/>
          <w:szCs w:val="23"/>
        </w:rPr>
        <w:t>i</w:t>
      </w:r>
      <w:r>
        <w:rPr>
          <w:spacing w:val="1"/>
          <w:position w:val="-1"/>
          <w:sz w:val="23"/>
          <w:szCs w:val="23"/>
        </w:rPr>
        <w:t>a</w:t>
      </w:r>
      <w:r>
        <w:rPr>
          <w:position w:val="-1"/>
          <w:sz w:val="23"/>
          <w:szCs w:val="23"/>
        </w:rPr>
        <w:t>tion</w:t>
      </w:r>
    </w:p>
    <w:p w14:paraId="796291E7" w14:textId="77777777" w:rsidR="00CB3560" w:rsidRDefault="00CB3560">
      <w:pPr>
        <w:spacing w:before="8" w:line="100" w:lineRule="exact"/>
        <w:rPr>
          <w:sz w:val="10"/>
          <w:szCs w:val="10"/>
        </w:rPr>
      </w:pPr>
    </w:p>
    <w:p w14:paraId="55844CC5" w14:textId="77777777" w:rsidR="00CB3560" w:rsidRDefault="00CB3560">
      <w:pPr>
        <w:spacing w:line="200" w:lineRule="exact"/>
      </w:pPr>
    </w:p>
    <w:p w14:paraId="4F81F32A" w14:textId="77777777" w:rsidR="00CB3560" w:rsidRDefault="00CB3560">
      <w:pPr>
        <w:spacing w:line="200" w:lineRule="exact"/>
      </w:pPr>
    </w:p>
    <w:p w14:paraId="475A64AE" w14:textId="77777777" w:rsidR="00CB3560" w:rsidRDefault="009B34B5">
      <w:pPr>
        <w:ind w:left="100"/>
        <w:rPr>
          <w:sz w:val="23"/>
          <w:szCs w:val="23"/>
        </w:rPr>
      </w:pPr>
      <w:r>
        <w:rPr>
          <w:b/>
          <w:spacing w:val="-1"/>
          <w:sz w:val="23"/>
          <w:szCs w:val="23"/>
        </w:rPr>
        <w:t>R</w:t>
      </w:r>
      <w:r>
        <w:rPr>
          <w:b/>
          <w:sz w:val="23"/>
          <w:szCs w:val="23"/>
        </w:rPr>
        <w:t>EFE</w:t>
      </w:r>
      <w:r>
        <w:rPr>
          <w:b/>
          <w:spacing w:val="-1"/>
          <w:sz w:val="23"/>
          <w:szCs w:val="23"/>
        </w:rPr>
        <w:t>R</w:t>
      </w:r>
      <w:r>
        <w:rPr>
          <w:b/>
          <w:sz w:val="23"/>
          <w:szCs w:val="23"/>
        </w:rPr>
        <w:t>E</w:t>
      </w:r>
      <w:r>
        <w:rPr>
          <w:b/>
          <w:spacing w:val="-1"/>
          <w:sz w:val="23"/>
          <w:szCs w:val="23"/>
        </w:rPr>
        <w:t>NC</w:t>
      </w:r>
      <w:r>
        <w:rPr>
          <w:b/>
          <w:sz w:val="23"/>
          <w:szCs w:val="23"/>
        </w:rPr>
        <w:t>ES</w:t>
      </w:r>
      <w:r>
        <w:rPr>
          <w:b/>
          <w:spacing w:val="-1"/>
          <w:sz w:val="23"/>
          <w:szCs w:val="23"/>
        </w:rPr>
        <w:t xml:space="preserve"> A</w:t>
      </w:r>
      <w:r>
        <w:rPr>
          <w:b/>
          <w:spacing w:val="1"/>
          <w:sz w:val="23"/>
          <w:szCs w:val="23"/>
        </w:rPr>
        <w:t>V</w:t>
      </w:r>
      <w:r>
        <w:rPr>
          <w:b/>
          <w:spacing w:val="-1"/>
          <w:sz w:val="23"/>
          <w:szCs w:val="23"/>
        </w:rPr>
        <w:t>AI</w:t>
      </w:r>
      <w:r>
        <w:rPr>
          <w:b/>
          <w:sz w:val="23"/>
          <w:szCs w:val="23"/>
        </w:rPr>
        <w:t>L</w:t>
      </w:r>
      <w:r>
        <w:rPr>
          <w:b/>
          <w:spacing w:val="-1"/>
          <w:sz w:val="23"/>
          <w:szCs w:val="23"/>
        </w:rPr>
        <w:t>A</w:t>
      </w:r>
      <w:r>
        <w:rPr>
          <w:b/>
          <w:sz w:val="23"/>
          <w:szCs w:val="23"/>
        </w:rPr>
        <w:t xml:space="preserve">BLE </w:t>
      </w:r>
      <w:r>
        <w:rPr>
          <w:b/>
          <w:spacing w:val="-1"/>
          <w:sz w:val="23"/>
          <w:szCs w:val="23"/>
        </w:rPr>
        <w:t>U</w:t>
      </w:r>
      <w:r>
        <w:rPr>
          <w:b/>
          <w:spacing w:val="1"/>
          <w:sz w:val="23"/>
          <w:szCs w:val="23"/>
        </w:rPr>
        <w:t>P</w:t>
      </w:r>
      <w:r>
        <w:rPr>
          <w:b/>
          <w:sz w:val="23"/>
          <w:szCs w:val="23"/>
        </w:rPr>
        <w:t>ON</w:t>
      </w:r>
      <w:r>
        <w:rPr>
          <w:b/>
          <w:spacing w:val="-1"/>
          <w:sz w:val="23"/>
          <w:szCs w:val="23"/>
        </w:rPr>
        <w:t xml:space="preserve"> R</w:t>
      </w:r>
      <w:r>
        <w:rPr>
          <w:b/>
          <w:sz w:val="23"/>
          <w:szCs w:val="23"/>
        </w:rPr>
        <w:t>EQUE</w:t>
      </w:r>
      <w:r>
        <w:rPr>
          <w:b/>
          <w:spacing w:val="-1"/>
          <w:sz w:val="23"/>
          <w:szCs w:val="23"/>
        </w:rPr>
        <w:t>S</w:t>
      </w:r>
      <w:r>
        <w:rPr>
          <w:b/>
          <w:sz w:val="23"/>
          <w:szCs w:val="23"/>
        </w:rPr>
        <w:t>T</w:t>
      </w:r>
    </w:p>
    <w:sectPr w:rsidR="00CB3560">
      <w:pgSz w:w="12240" w:h="15840"/>
      <w:pgMar w:top="136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E34"/>
    <w:multiLevelType w:val="multilevel"/>
    <w:tmpl w:val="86165F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560"/>
    <w:rsid w:val="009B34B5"/>
    <w:rsid w:val="00CB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9AE96FA"/>
  <w15:docId w15:val="{88F9F1D4-B703-49D6-8B97-99A82AFD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B34B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3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arr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2021-04-15T12:48:00Z</dcterms:created>
  <dcterms:modified xsi:type="dcterms:W3CDTF">2021-04-15T12:50:00Z</dcterms:modified>
</cp:coreProperties>
</file>